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1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954"/>
      </w:tblGrid>
      <w:tr w:rsidR="0027451C" w14:paraId="432D3AA8" w14:textId="77777777" w:rsidTr="006D0D55">
        <w:tc>
          <w:tcPr>
            <w:tcW w:w="3969" w:type="dxa"/>
            <w:hideMark/>
          </w:tcPr>
          <w:p w14:paraId="4A7CB289" w14:textId="6D82D399" w:rsidR="0027451C" w:rsidRDefault="0027451C" w:rsidP="00DC0458">
            <w:pPr>
              <w:widowControl w:val="0"/>
              <w:rPr>
                <w:rFonts w:asciiTheme="majorHAnsi" w:eastAsia="Times New Roman" w:hAnsiTheme="majorHAnsi" w:cs="Arial"/>
                <w:snapToGrid w:val="0"/>
                <w:sz w:val="22"/>
                <w:szCs w:val="22"/>
                <w:lang w:val="en-US" w:eastAsia="pl-PL"/>
              </w:rPr>
            </w:pPr>
          </w:p>
        </w:tc>
        <w:tc>
          <w:tcPr>
            <w:tcW w:w="5954" w:type="dxa"/>
            <w:hideMark/>
          </w:tcPr>
          <w:p w14:paraId="2CDA0637" w14:textId="1C65C57D" w:rsidR="0027451C" w:rsidRDefault="00D87DC3" w:rsidP="003F4F47">
            <w:pPr>
              <w:widowControl w:val="0"/>
              <w:tabs>
                <w:tab w:val="left" w:pos="6946"/>
              </w:tabs>
              <w:autoSpaceDE w:val="0"/>
              <w:jc w:val="right"/>
              <w:rPr>
                <w:rFonts w:ascii="Calibri Light" w:eastAsiaTheme="minorHAnsi" w:hAnsi="Calibri Light" w:cs="Times New Roman"/>
                <w:lang w:eastAsia="en-US"/>
              </w:rPr>
            </w:pPr>
            <w:r>
              <w:rPr>
                <w:rFonts w:ascii="Calibri Light" w:hAnsi="Calibri Light" w:cs="Times New Roman"/>
              </w:rPr>
              <w:t xml:space="preserve">Załącznik nr </w:t>
            </w:r>
            <w:r w:rsidR="00A14504">
              <w:rPr>
                <w:rFonts w:ascii="Calibri Light" w:hAnsi="Calibri Light" w:cs="Times New Roman"/>
              </w:rPr>
              <w:t>7</w:t>
            </w:r>
            <w:r w:rsidR="0027451C">
              <w:rPr>
                <w:rFonts w:ascii="Calibri Light" w:hAnsi="Calibri Light" w:cs="Times New Roman"/>
              </w:rPr>
              <w:t xml:space="preserve"> do SWZ</w:t>
            </w:r>
          </w:p>
        </w:tc>
      </w:tr>
      <w:tr w:rsidR="0027451C" w14:paraId="039EC70D" w14:textId="77777777" w:rsidTr="006D0D55">
        <w:tc>
          <w:tcPr>
            <w:tcW w:w="9923" w:type="dxa"/>
            <w:gridSpan w:val="2"/>
            <w:hideMark/>
          </w:tcPr>
          <w:p w14:paraId="39300E3B" w14:textId="4EFC7E4E" w:rsidR="0027451C" w:rsidRDefault="0027451C" w:rsidP="0027451C">
            <w:pPr>
              <w:widowControl w:val="0"/>
              <w:tabs>
                <w:tab w:val="left" w:pos="6946"/>
              </w:tabs>
              <w:autoSpaceDE w:val="0"/>
              <w:rPr>
                <w:rFonts w:ascii="Calibri Light" w:hAnsi="Calibri Light" w:cs="Times New Roman"/>
              </w:rPr>
            </w:pPr>
          </w:p>
        </w:tc>
      </w:tr>
    </w:tbl>
    <w:p w14:paraId="28988ACE" w14:textId="77777777" w:rsidR="00373006" w:rsidRDefault="00373006" w:rsidP="00373006">
      <w:pPr>
        <w:spacing w:after="0" w:line="100" w:lineRule="atLeast"/>
        <w:rPr>
          <w:rFonts w:ascii="Calibri Light" w:hAnsi="Calibri Light" w:cs="Arial"/>
          <w:sz w:val="24"/>
          <w:szCs w:val="24"/>
        </w:rPr>
      </w:pPr>
    </w:p>
    <w:p w14:paraId="7F11C94A" w14:textId="77777777" w:rsidR="00373006" w:rsidRDefault="00373006" w:rsidP="00373006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b/>
          <w:sz w:val="24"/>
          <w:szCs w:val="24"/>
        </w:rPr>
        <w:tab/>
        <w:t>ZAMAWIAJĄCY:</w:t>
      </w:r>
    </w:p>
    <w:p w14:paraId="68640E85" w14:textId="77777777" w:rsidR="00373006" w:rsidRDefault="00373006" w:rsidP="00373006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ab/>
        <w:t>Areszt Śledczy w Wejherowie</w:t>
      </w:r>
    </w:p>
    <w:p w14:paraId="618E0138" w14:textId="77777777" w:rsidR="00373006" w:rsidRDefault="00373006" w:rsidP="00373006">
      <w:pPr>
        <w:tabs>
          <w:tab w:val="left" w:pos="5670"/>
          <w:tab w:val="left" w:pos="6237"/>
        </w:tabs>
        <w:spacing w:after="0" w:line="100" w:lineRule="atLeast"/>
        <w:rPr>
          <w:rFonts w:ascii="Calibri Light" w:hAnsi="Calibri Light" w:cs="Arial"/>
          <w:b/>
          <w:sz w:val="24"/>
          <w:szCs w:val="24"/>
        </w:rPr>
      </w:pPr>
      <w:r>
        <w:rPr>
          <w:rFonts w:ascii="Calibri Light" w:hAnsi="Calibri Light" w:cs="Arial"/>
          <w:sz w:val="24"/>
          <w:szCs w:val="24"/>
        </w:rPr>
        <w:tab/>
        <w:t>ul. Sobieskiego 302, 84-200 Wejherowo</w:t>
      </w:r>
    </w:p>
    <w:p w14:paraId="1FD1B9AE" w14:textId="77777777" w:rsidR="00373006" w:rsidRDefault="00373006" w:rsidP="00373006">
      <w:pPr>
        <w:tabs>
          <w:tab w:val="left" w:pos="6663"/>
        </w:tabs>
        <w:spacing w:after="0" w:line="100" w:lineRule="atLeast"/>
        <w:rPr>
          <w:rFonts w:ascii="Calibri Light" w:hAnsi="Calibri Light" w:cs="Arial"/>
          <w:i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</w:r>
      <w:r>
        <w:rPr>
          <w:rFonts w:ascii="Calibri Light" w:hAnsi="Calibri Light" w:cs="Arial"/>
          <w:i/>
          <w:sz w:val="16"/>
          <w:szCs w:val="16"/>
        </w:rPr>
        <w:t>(pełna nazwa/firma, adres)</w:t>
      </w:r>
    </w:p>
    <w:p w14:paraId="4BCD171C" w14:textId="77777777" w:rsidR="00373006" w:rsidRPr="00C17B6E" w:rsidRDefault="00373006" w:rsidP="00373006">
      <w:pPr>
        <w:spacing w:after="0" w:line="100" w:lineRule="atLeast"/>
        <w:rPr>
          <w:rFonts w:ascii="Calibri Light" w:hAnsi="Calibri Light" w:cs="Arial"/>
          <w:b/>
        </w:rPr>
      </w:pPr>
      <w:r w:rsidRPr="00C17B6E">
        <w:rPr>
          <w:rFonts w:ascii="Calibri Light" w:hAnsi="Calibri Light" w:cs="Arial"/>
          <w:b/>
        </w:rPr>
        <w:t>WYKONAWCA:</w:t>
      </w:r>
    </w:p>
    <w:p w14:paraId="15FC7147" w14:textId="77777777" w:rsidR="00373006" w:rsidRPr="00C17B6E" w:rsidRDefault="00373006" w:rsidP="00373006">
      <w:pPr>
        <w:spacing w:after="0" w:line="100" w:lineRule="atLeast"/>
        <w:rPr>
          <w:rFonts w:ascii="Calibri Light" w:hAnsi="Calibri Light" w:cs="Arial"/>
        </w:rPr>
      </w:pPr>
      <w:r w:rsidRPr="00C17B6E">
        <w:rPr>
          <w:rFonts w:ascii="Calibri Light" w:hAnsi="Calibri Light" w:cs="Arial"/>
        </w:rPr>
        <w:t xml:space="preserve"> </w:t>
      </w:r>
    </w:p>
    <w:p w14:paraId="10927E0C" w14:textId="26FFD0A0" w:rsidR="00373006" w:rsidRPr="00C17B6E" w:rsidRDefault="00373006" w:rsidP="00373006">
      <w:pPr>
        <w:spacing w:after="0" w:line="100" w:lineRule="atLeast"/>
        <w:rPr>
          <w:rFonts w:ascii="Calibri Light" w:hAnsi="Calibri Light" w:cs="Arial"/>
        </w:rPr>
      </w:pPr>
      <w:r w:rsidRPr="00C17B6E">
        <w:rPr>
          <w:rFonts w:ascii="Calibri Light" w:hAnsi="Calibri Light" w:cs="Arial"/>
        </w:rPr>
        <w:t>..................................................................................................................................................................</w:t>
      </w:r>
      <w:r w:rsidR="003E4F99">
        <w:rPr>
          <w:rFonts w:ascii="Calibri Light" w:hAnsi="Calibri Light" w:cs="Arial"/>
        </w:rPr>
        <w:t>...............</w:t>
      </w:r>
      <w:r w:rsidRPr="00C17B6E">
        <w:rPr>
          <w:rFonts w:ascii="Calibri Light" w:hAnsi="Calibri Light" w:cs="Arial"/>
        </w:rPr>
        <w:t>....</w:t>
      </w:r>
    </w:p>
    <w:p w14:paraId="5EFA5040" w14:textId="77777777" w:rsidR="00373006" w:rsidRPr="00C17B6E" w:rsidRDefault="00373006" w:rsidP="00373006">
      <w:pPr>
        <w:spacing w:after="0" w:line="100" w:lineRule="atLeast"/>
        <w:rPr>
          <w:rFonts w:ascii="Calibri Light" w:hAnsi="Calibri Light" w:cs="Arial"/>
        </w:rPr>
      </w:pPr>
    </w:p>
    <w:p w14:paraId="43E58270" w14:textId="3820033E" w:rsidR="00373006" w:rsidRPr="00C17B6E" w:rsidRDefault="00373006" w:rsidP="00373006">
      <w:pPr>
        <w:spacing w:after="0" w:line="100" w:lineRule="atLeast"/>
        <w:rPr>
          <w:rFonts w:ascii="Calibri Light" w:hAnsi="Calibri Light" w:cs="Arial"/>
        </w:rPr>
      </w:pPr>
      <w:r w:rsidRPr="00C17B6E">
        <w:rPr>
          <w:rFonts w:ascii="Calibri Light" w:hAnsi="Calibri Light" w:cs="Arial"/>
        </w:rPr>
        <w:t>.....................................................................................................................................................</w:t>
      </w:r>
      <w:r w:rsidR="003E4F99">
        <w:rPr>
          <w:rFonts w:ascii="Calibri Light" w:hAnsi="Calibri Light" w:cs="Arial"/>
        </w:rPr>
        <w:t>...............</w:t>
      </w:r>
      <w:r w:rsidRPr="00C17B6E">
        <w:rPr>
          <w:rFonts w:ascii="Calibri Light" w:hAnsi="Calibri Light" w:cs="Arial"/>
        </w:rPr>
        <w:t>.................</w:t>
      </w:r>
    </w:p>
    <w:p w14:paraId="56C9DEB3" w14:textId="77777777" w:rsidR="00373006" w:rsidRPr="00E60C2D" w:rsidRDefault="00373006" w:rsidP="00373006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 w:rsidRPr="00E60C2D">
        <w:rPr>
          <w:rFonts w:ascii="Calibri Light" w:hAnsi="Calibri Light" w:cs="Arial"/>
          <w:i/>
          <w:sz w:val="16"/>
          <w:szCs w:val="16"/>
        </w:rPr>
        <w:t>(pełna nazwa/firma, adres w zależności od podmiotu: NIP/PESEL, KRS/</w:t>
      </w:r>
      <w:proofErr w:type="spellStart"/>
      <w:r w:rsidRPr="00E60C2D">
        <w:rPr>
          <w:rFonts w:ascii="Calibri Light" w:hAnsi="Calibri Light" w:cs="Arial"/>
          <w:i/>
          <w:sz w:val="16"/>
          <w:szCs w:val="16"/>
        </w:rPr>
        <w:t>CEiDG</w:t>
      </w:r>
      <w:proofErr w:type="spellEnd"/>
      <w:r w:rsidRPr="00E60C2D">
        <w:rPr>
          <w:rFonts w:ascii="Calibri Light" w:hAnsi="Calibri Light" w:cs="Arial"/>
          <w:i/>
          <w:sz w:val="16"/>
          <w:szCs w:val="16"/>
        </w:rPr>
        <w:t>)</w:t>
      </w:r>
    </w:p>
    <w:p w14:paraId="197154F8" w14:textId="77777777" w:rsidR="00373006" w:rsidRPr="00C17B6E" w:rsidRDefault="00373006" w:rsidP="00373006">
      <w:pPr>
        <w:spacing w:after="0" w:line="100" w:lineRule="atLeast"/>
        <w:rPr>
          <w:rFonts w:ascii="Calibri Light" w:hAnsi="Calibri Light" w:cs="Arial"/>
          <w:b/>
        </w:rPr>
      </w:pPr>
      <w:r w:rsidRPr="00C17B6E">
        <w:rPr>
          <w:rFonts w:ascii="Calibri Light" w:hAnsi="Calibri Light" w:cs="Arial"/>
          <w:b/>
        </w:rPr>
        <w:t>reprezentowany przez:</w:t>
      </w:r>
    </w:p>
    <w:p w14:paraId="2BD55CB3" w14:textId="77777777" w:rsidR="00373006" w:rsidRPr="00C17B6E" w:rsidRDefault="00373006" w:rsidP="00373006">
      <w:pPr>
        <w:spacing w:after="0" w:line="100" w:lineRule="atLeast"/>
        <w:rPr>
          <w:rFonts w:ascii="Calibri Light" w:hAnsi="Calibri Light" w:cs="Arial"/>
        </w:rPr>
      </w:pPr>
    </w:p>
    <w:p w14:paraId="3352181E" w14:textId="5F2EA9E1" w:rsidR="00373006" w:rsidRPr="00C17B6E" w:rsidRDefault="00373006" w:rsidP="00373006">
      <w:pPr>
        <w:spacing w:after="0" w:line="100" w:lineRule="atLeast"/>
        <w:rPr>
          <w:rFonts w:ascii="Calibri Light" w:hAnsi="Calibri Light" w:cs="Arial"/>
        </w:rPr>
      </w:pPr>
      <w:r w:rsidRPr="00C17B6E">
        <w:rPr>
          <w:rFonts w:ascii="Calibri Light" w:hAnsi="Calibri Light" w:cs="Arial"/>
        </w:rPr>
        <w:t>…………………………………………………………………………......................................................................</w:t>
      </w:r>
      <w:r w:rsidR="003E4F99">
        <w:rPr>
          <w:rFonts w:ascii="Calibri Light" w:hAnsi="Calibri Light" w:cs="Arial"/>
        </w:rPr>
        <w:t>................</w:t>
      </w:r>
      <w:r w:rsidRPr="00C17B6E">
        <w:rPr>
          <w:rFonts w:ascii="Calibri Light" w:hAnsi="Calibri Light" w:cs="Arial"/>
        </w:rPr>
        <w:t>..................</w:t>
      </w:r>
    </w:p>
    <w:p w14:paraId="6F740F9C" w14:textId="77777777" w:rsidR="00373006" w:rsidRPr="00E60C2D" w:rsidRDefault="00373006" w:rsidP="00373006">
      <w:pPr>
        <w:spacing w:after="0" w:line="100" w:lineRule="atLeast"/>
        <w:jc w:val="center"/>
        <w:rPr>
          <w:rFonts w:ascii="Calibri Light" w:hAnsi="Calibri Light" w:cs="Arial"/>
          <w:i/>
          <w:sz w:val="16"/>
          <w:szCs w:val="16"/>
        </w:rPr>
      </w:pPr>
      <w:r w:rsidRPr="00E60C2D">
        <w:rPr>
          <w:rFonts w:ascii="Calibri Light" w:hAnsi="Calibri Light" w:cs="Arial"/>
          <w:i/>
          <w:sz w:val="16"/>
          <w:szCs w:val="16"/>
        </w:rPr>
        <w:t>(imię, nazwisko, stanowisko/podstawa do reprezentacji)</w:t>
      </w:r>
    </w:p>
    <w:p w14:paraId="5287D645" w14:textId="77777777" w:rsidR="00373006" w:rsidRDefault="00373006" w:rsidP="00373006">
      <w:pPr>
        <w:spacing w:after="0" w:line="360" w:lineRule="auto"/>
        <w:jc w:val="center"/>
        <w:rPr>
          <w:rFonts w:ascii="Calibri Light" w:hAnsi="Calibri Light" w:cs="Times New Roman"/>
          <w:b/>
        </w:rPr>
      </w:pPr>
    </w:p>
    <w:p w14:paraId="1BEF7A6F" w14:textId="77777777" w:rsidR="00AB0342" w:rsidRPr="00C17B6E" w:rsidRDefault="00AB0342" w:rsidP="00373006">
      <w:pPr>
        <w:spacing w:after="0" w:line="360" w:lineRule="auto"/>
        <w:jc w:val="center"/>
        <w:rPr>
          <w:rFonts w:ascii="Calibri Light" w:hAnsi="Calibri Light" w:cs="Times New Roman"/>
          <w:b/>
        </w:rPr>
      </w:pPr>
    </w:p>
    <w:p w14:paraId="3F12AC4F" w14:textId="77777777" w:rsidR="00DC0458" w:rsidRDefault="00DC0458" w:rsidP="003E4F99">
      <w:pPr>
        <w:spacing w:after="0"/>
        <w:jc w:val="center"/>
        <w:rPr>
          <w:rFonts w:ascii="Calibri Light" w:hAnsi="Calibri Light" w:cs="Times New Roman"/>
          <w:b/>
          <w:sz w:val="28"/>
          <w:szCs w:val="28"/>
        </w:rPr>
      </w:pPr>
      <w:r w:rsidRPr="00C17B6E">
        <w:rPr>
          <w:rFonts w:ascii="Calibri Light" w:hAnsi="Calibri Light" w:cs="Times New Roman"/>
          <w:b/>
          <w:sz w:val="28"/>
          <w:szCs w:val="28"/>
        </w:rPr>
        <w:t>OŚWIADCZENIE</w:t>
      </w:r>
    </w:p>
    <w:p w14:paraId="7D381F08" w14:textId="1FA977CF" w:rsidR="00C17B6E" w:rsidRPr="00C17B6E" w:rsidRDefault="00C17B6E" w:rsidP="003E4F99">
      <w:pPr>
        <w:spacing w:after="0"/>
        <w:jc w:val="center"/>
        <w:rPr>
          <w:rFonts w:ascii="Calibri Light" w:hAnsi="Calibri Light" w:cs="Times New Roman"/>
          <w:b/>
          <w:sz w:val="24"/>
          <w:szCs w:val="24"/>
        </w:rPr>
      </w:pPr>
      <w:r w:rsidRPr="00C17B6E">
        <w:rPr>
          <w:rFonts w:ascii="Calibri Light" w:hAnsi="Calibri Light" w:cs="Times New Roman"/>
          <w:b/>
          <w:sz w:val="24"/>
          <w:szCs w:val="24"/>
        </w:rPr>
        <w:t xml:space="preserve">w zakresie art. 108 ust. 1 pkt 5 ustawy Prawo </w:t>
      </w:r>
      <w:r>
        <w:rPr>
          <w:rFonts w:ascii="Calibri Light" w:hAnsi="Calibri Light" w:cs="Times New Roman"/>
          <w:b/>
          <w:sz w:val="24"/>
          <w:szCs w:val="24"/>
        </w:rPr>
        <w:t>Z</w:t>
      </w:r>
      <w:r w:rsidRPr="00C17B6E">
        <w:rPr>
          <w:rFonts w:ascii="Calibri Light" w:hAnsi="Calibri Light" w:cs="Times New Roman"/>
          <w:b/>
          <w:sz w:val="24"/>
          <w:szCs w:val="24"/>
        </w:rPr>
        <w:t xml:space="preserve">amówień </w:t>
      </w:r>
      <w:r>
        <w:rPr>
          <w:rFonts w:ascii="Calibri Light" w:hAnsi="Calibri Light" w:cs="Times New Roman"/>
          <w:b/>
          <w:sz w:val="24"/>
          <w:szCs w:val="24"/>
        </w:rPr>
        <w:t>P</w:t>
      </w:r>
      <w:r w:rsidRPr="00C17B6E">
        <w:rPr>
          <w:rFonts w:ascii="Calibri Light" w:hAnsi="Calibri Light" w:cs="Times New Roman"/>
          <w:b/>
          <w:sz w:val="24"/>
          <w:szCs w:val="24"/>
        </w:rPr>
        <w:t>ublicznych</w:t>
      </w:r>
    </w:p>
    <w:p w14:paraId="2343D89E" w14:textId="5294C6D8" w:rsidR="00DC0458" w:rsidRPr="00A12411" w:rsidRDefault="00A12411" w:rsidP="003E4F99">
      <w:pPr>
        <w:spacing w:after="0"/>
        <w:jc w:val="center"/>
        <w:rPr>
          <w:rFonts w:ascii="Calibri Light" w:hAnsi="Calibri Light" w:cs="Times New Roman"/>
          <w:b/>
          <w:bCs/>
          <w:sz w:val="24"/>
          <w:szCs w:val="24"/>
        </w:rPr>
      </w:pPr>
      <w:r w:rsidRPr="00A12411">
        <w:rPr>
          <w:rFonts w:ascii="Calibri Light" w:hAnsi="Calibri Light" w:cs="Times New Roman"/>
          <w:b/>
          <w:bCs/>
          <w:sz w:val="24"/>
          <w:szCs w:val="24"/>
        </w:rPr>
        <w:t>O PRZYNALEŻNOŚCI LUB BRAKU PRZYNALEŻNOŚCI DO TEJ SAMEJ GRUPY KAPITAŁOWEJ</w:t>
      </w:r>
    </w:p>
    <w:p w14:paraId="3A4ABAD6" w14:textId="77777777" w:rsidR="0099583C" w:rsidRPr="00C17B6E" w:rsidRDefault="0099583C" w:rsidP="0099583C">
      <w:pPr>
        <w:spacing w:after="0" w:line="360" w:lineRule="auto"/>
        <w:rPr>
          <w:rFonts w:ascii="Calibri Light" w:hAnsi="Calibri Light" w:cs="Times New Roman"/>
        </w:rPr>
      </w:pPr>
    </w:p>
    <w:p w14:paraId="49DC3718" w14:textId="552D7E30" w:rsidR="00D3467F" w:rsidRDefault="000271B2" w:rsidP="00D3467F">
      <w:pPr>
        <w:spacing w:after="0"/>
        <w:ind w:firstLine="708"/>
        <w:jc w:val="both"/>
        <w:rPr>
          <w:rFonts w:ascii="Calibri Light" w:hAnsi="Calibri Light" w:cs="Times New Roman"/>
        </w:rPr>
      </w:pPr>
      <w:r w:rsidRPr="00C17B6E">
        <w:rPr>
          <w:rFonts w:ascii="Calibri Light" w:hAnsi="Calibri Light" w:cs="Times New Roman"/>
        </w:rPr>
        <w:t xml:space="preserve">Na potrzeby postępowania o udzielenie zamówienia publicznego prowadzonego w trybie podstawowym bez negocjacji pn.: </w:t>
      </w:r>
      <w:r w:rsidRPr="00C17B6E">
        <w:rPr>
          <w:rFonts w:ascii="Calibri Light" w:hAnsi="Calibri Light" w:cs="Times New Roman"/>
          <w:b/>
        </w:rPr>
        <w:t>„</w:t>
      </w:r>
      <w:r w:rsidR="003E4F99" w:rsidRPr="003E4F99">
        <w:rPr>
          <w:rFonts w:ascii="Calibri Light" w:hAnsi="Calibri Light" w:cs="Times New Roman"/>
          <w:b/>
        </w:rPr>
        <w:t>DOSTAWY MĄK ZBOŻOWYCH I RÓŻNYCH ARTYKUŁÓW SPOŻYWCZYCH 2026 R.</w:t>
      </w:r>
      <w:r w:rsidRPr="00C17B6E">
        <w:rPr>
          <w:rFonts w:ascii="Calibri Light" w:hAnsi="Calibri Light" w:cs="Times New Roman"/>
          <w:b/>
        </w:rPr>
        <w:t>”</w:t>
      </w:r>
      <w:r w:rsidRPr="00C17B6E">
        <w:rPr>
          <w:rFonts w:ascii="Calibri Light" w:hAnsi="Calibri Light" w:cs="Times New Roman"/>
        </w:rPr>
        <w:t xml:space="preserve"> </w:t>
      </w:r>
      <w:r w:rsidR="00B8552D" w:rsidRPr="00C17B6E">
        <w:rPr>
          <w:rFonts w:ascii="Calibri Light" w:hAnsi="Calibri Light" w:cs="Times New Roman"/>
        </w:rPr>
        <w:t xml:space="preserve">(znak sprawy: </w:t>
      </w:r>
      <w:r w:rsidR="00B8552D" w:rsidRPr="00C17B6E">
        <w:rPr>
          <w:rFonts w:ascii="Calibri Light" w:hAnsi="Calibri Light" w:cs="Times New Roman"/>
          <w:b/>
        </w:rPr>
        <w:t>BHP.2232.</w:t>
      </w:r>
      <w:r w:rsidR="0099583C">
        <w:rPr>
          <w:rFonts w:ascii="Calibri Light" w:hAnsi="Calibri Light" w:cs="Times New Roman"/>
          <w:b/>
        </w:rPr>
        <w:t>1</w:t>
      </w:r>
      <w:r w:rsidR="00B8552D" w:rsidRPr="00C17B6E">
        <w:rPr>
          <w:rFonts w:ascii="Calibri Light" w:hAnsi="Calibri Light" w:cs="Times New Roman"/>
          <w:b/>
        </w:rPr>
        <w:t>.202</w:t>
      </w:r>
      <w:r w:rsidR="0099583C">
        <w:rPr>
          <w:rFonts w:ascii="Calibri Light" w:hAnsi="Calibri Light" w:cs="Times New Roman"/>
          <w:b/>
        </w:rPr>
        <w:t>6</w:t>
      </w:r>
      <w:r w:rsidR="00B8552D" w:rsidRPr="00C17B6E">
        <w:rPr>
          <w:rFonts w:ascii="Calibri Light" w:hAnsi="Calibri Light" w:cs="Times New Roman"/>
          <w:b/>
        </w:rPr>
        <w:t>.GK</w:t>
      </w:r>
      <w:r w:rsidR="00B8552D" w:rsidRPr="00C17B6E">
        <w:rPr>
          <w:rFonts w:ascii="Calibri Light" w:hAnsi="Calibri Light" w:cs="Times New Roman"/>
        </w:rPr>
        <w:t>)</w:t>
      </w:r>
      <w:r w:rsidR="00D3467F">
        <w:rPr>
          <w:rFonts w:ascii="Calibri Light" w:hAnsi="Calibri Light" w:cs="Times New Roman"/>
        </w:rPr>
        <w:t xml:space="preserve"> n</w:t>
      </w:r>
      <w:r w:rsidR="00DC0458" w:rsidRPr="00C17B6E">
        <w:rPr>
          <w:rFonts w:ascii="Calibri Light" w:hAnsi="Calibri Light" w:cs="Times New Roman"/>
        </w:rPr>
        <w:t>iniejszym oświadczam, że</w:t>
      </w:r>
      <w:r w:rsidR="0038531D">
        <w:rPr>
          <w:rFonts w:ascii="Calibri Light" w:hAnsi="Calibri Light" w:cs="Times New Roman"/>
        </w:rPr>
        <w:t>*</w:t>
      </w:r>
      <w:r w:rsidR="00D3467F">
        <w:rPr>
          <w:rFonts w:ascii="Calibri Light" w:hAnsi="Calibri Light" w:cs="Times New Roma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79"/>
        <w:gridCol w:w="9492"/>
      </w:tblGrid>
      <w:tr w:rsidR="00B34DE9" w:rsidRPr="00C17B6E" w14:paraId="724C6AA1" w14:textId="77777777" w:rsidTr="008A3A33">
        <w:trPr>
          <w:trHeight w:val="270"/>
        </w:trPr>
        <w:tc>
          <w:tcPr>
            <w:tcW w:w="279" w:type="dxa"/>
          </w:tcPr>
          <w:p w14:paraId="0ABCD980" w14:textId="77777777" w:rsidR="00B34DE9" w:rsidRPr="00C17B6E" w:rsidRDefault="00B34DE9" w:rsidP="00D3467F">
            <w:pPr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9492" w:type="dxa"/>
            <w:vMerge w:val="restart"/>
            <w:tcBorders>
              <w:top w:val="nil"/>
              <w:right w:val="nil"/>
            </w:tcBorders>
          </w:tcPr>
          <w:p w14:paraId="09F0B495" w14:textId="5FF00E86" w:rsidR="00B34DE9" w:rsidRPr="00A12411" w:rsidRDefault="00B34DE9" w:rsidP="00A12411">
            <w:pPr>
              <w:jc w:val="both"/>
              <w:rPr>
                <w:rFonts w:ascii="Calibri Light" w:hAnsi="Calibri Light" w:cs="Times New Roman"/>
                <w:bCs/>
                <w:sz w:val="22"/>
                <w:szCs w:val="22"/>
              </w:rPr>
            </w:pPr>
            <w:r w:rsidRPr="00A12411">
              <w:rPr>
                <w:rFonts w:ascii="Calibri Light" w:hAnsi="Calibri Light" w:cs="Times New Roman"/>
                <w:bCs/>
                <w:sz w:val="22"/>
                <w:szCs w:val="22"/>
              </w:rPr>
              <w:t>nie należę do tej samej grupy kapitałowej w rozumieniu ustawy z dnia 16 lutego 2007 r. o ochronie konkurencji i konsumentów (Dz. U. z 2025 r. poz. 1714) z Wykonawcami, którzy złożyli odrębne oferty w</w:t>
            </w:r>
            <w:r>
              <w:rPr>
                <w:rFonts w:ascii="Calibri Light" w:hAnsi="Calibri Light" w:cs="Times New Roman"/>
                <w:bCs/>
                <w:sz w:val="22"/>
                <w:szCs w:val="22"/>
              </w:rPr>
              <w:t> </w:t>
            </w:r>
            <w:r w:rsidRPr="00A12411">
              <w:rPr>
                <w:rFonts w:ascii="Calibri Light" w:hAnsi="Calibri Light" w:cs="Times New Roman"/>
                <w:bCs/>
                <w:sz w:val="22"/>
                <w:szCs w:val="22"/>
              </w:rPr>
              <w:t>przedmiotowym postępowaniu</w:t>
            </w:r>
            <w:r>
              <w:rPr>
                <w:rFonts w:ascii="Calibri Light" w:hAnsi="Calibri Light" w:cs="Times New Roman"/>
                <w:bCs/>
                <w:sz w:val="22"/>
                <w:szCs w:val="22"/>
              </w:rPr>
              <w:t>;</w:t>
            </w:r>
          </w:p>
        </w:tc>
      </w:tr>
      <w:tr w:rsidR="00B34DE9" w:rsidRPr="00C17B6E" w14:paraId="7C09E502" w14:textId="77777777" w:rsidTr="00B34DE9">
        <w:trPr>
          <w:trHeight w:val="550"/>
        </w:trPr>
        <w:tc>
          <w:tcPr>
            <w:tcW w:w="279" w:type="dxa"/>
            <w:tcBorders>
              <w:left w:val="nil"/>
              <w:right w:val="nil"/>
            </w:tcBorders>
          </w:tcPr>
          <w:p w14:paraId="6E134A21" w14:textId="77777777" w:rsidR="00B34DE9" w:rsidRPr="00C17B6E" w:rsidRDefault="00B34DE9" w:rsidP="00D3467F">
            <w:pPr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9492" w:type="dxa"/>
            <w:vMerge/>
            <w:tcBorders>
              <w:left w:val="nil"/>
              <w:bottom w:val="nil"/>
              <w:right w:val="nil"/>
            </w:tcBorders>
          </w:tcPr>
          <w:p w14:paraId="750FD922" w14:textId="77777777" w:rsidR="00B34DE9" w:rsidRPr="00A12411" w:rsidRDefault="00B34DE9" w:rsidP="00A12411">
            <w:pPr>
              <w:jc w:val="both"/>
              <w:rPr>
                <w:rFonts w:ascii="Calibri Light" w:hAnsi="Calibri Light" w:cs="Times New Roman"/>
                <w:bCs/>
              </w:rPr>
            </w:pPr>
          </w:p>
        </w:tc>
      </w:tr>
      <w:tr w:rsidR="00B34DE9" w:rsidRPr="00C17B6E" w14:paraId="27945ED7" w14:textId="77777777" w:rsidTr="00B34DE9">
        <w:trPr>
          <w:trHeight w:val="270"/>
        </w:trPr>
        <w:tc>
          <w:tcPr>
            <w:tcW w:w="279" w:type="dxa"/>
            <w:tcBorders>
              <w:left w:val="single" w:sz="4" w:space="0" w:color="auto"/>
              <w:bottom w:val="single" w:sz="4" w:space="0" w:color="auto"/>
            </w:tcBorders>
          </w:tcPr>
          <w:p w14:paraId="6D19121F" w14:textId="77777777" w:rsidR="00B34DE9" w:rsidRPr="00C17B6E" w:rsidRDefault="00B34DE9" w:rsidP="00D3467F">
            <w:pPr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9492" w:type="dxa"/>
            <w:vMerge w:val="restart"/>
            <w:tcBorders>
              <w:top w:val="nil"/>
              <w:right w:val="nil"/>
            </w:tcBorders>
          </w:tcPr>
          <w:p w14:paraId="75D92CB0" w14:textId="195A5873" w:rsidR="00B34DE9" w:rsidRPr="00A90863" w:rsidRDefault="00B34DE9" w:rsidP="00A90863">
            <w:pPr>
              <w:jc w:val="both"/>
              <w:rPr>
                <w:rFonts w:ascii="Calibri Light" w:hAnsi="Calibri Light" w:cs="Times New Roman"/>
                <w:bCs/>
                <w:sz w:val="22"/>
                <w:szCs w:val="22"/>
              </w:rPr>
            </w:pPr>
            <w:r w:rsidRPr="00A90863">
              <w:rPr>
                <w:rFonts w:ascii="Calibri Light" w:hAnsi="Calibri Light" w:cs="Times New Roman"/>
                <w:bCs/>
                <w:sz w:val="22"/>
                <w:szCs w:val="22"/>
              </w:rPr>
              <w:t>należę do tej samej grupy kapitałowej w rozumieniu ustawy z dnia 16 lutego 2007 r. o ochronie konkurencji i konsumentów (Dz. U. z 2025 r. poz. 1714), z niżej wymienionymi Wykonawcami, którzy złożyli odrębne oferty w przedmiotowym postępowaniu**:</w:t>
            </w:r>
          </w:p>
        </w:tc>
      </w:tr>
      <w:tr w:rsidR="00B34DE9" w:rsidRPr="00C17B6E" w14:paraId="61765376" w14:textId="77777777" w:rsidTr="00B34DE9">
        <w:trPr>
          <w:trHeight w:val="550"/>
        </w:trPr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65B568FC" w14:textId="77777777" w:rsidR="00B34DE9" w:rsidRPr="00C17B6E" w:rsidRDefault="00B34DE9" w:rsidP="00D3467F">
            <w:pPr>
              <w:jc w:val="center"/>
              <w:rPr>
                <w:rFonts w:ascii="Calibri Light" w:hAnsi="Calibri Light" w:cs="Times New Roman"/>
                <w:b/>
              </w:rPr>
            </w:pPr>
          </w:p>
        </w:tc>
        <w:tc>
          <w:tcPr>
            <w:tcW w:w="9492" w:type="dxa"/>
            <w:vMerge/>
            <w:tcBorders>
              <w:left w:val="nil"/>
              <w:bottom w:val="nil"/>
              <w:right w:val="nil"/>
            </w:tcBorders>
          </w:tcPr>
          <w:p w14:paraId="7B896861" w14:textId="77777777" w:rsidR="00B34DE9" w:rsidRPr="00A90863" w:rsidRDefault="00B34DE9" w:rsidP="00A90863">
            <w:pPr>
              <w:jc w:val="both"/>
              <w:rPr>
                <w:rFonts w:ascii="Calibri Light" w:hAnsi="Calibri Light" w:cs="Times New Roman"/>
                <w:bCs/>
              </w:rPr>
            </w:pPr>
          </w:p>
        </w:tc>
      </w:tr>
    </w:tbl>
    <w:p w14:paraId="176A14A2" w14:textId="77777777" w:rsidR="00A90863" w:rsidRDefault="00A90863" w:rsidP="00A90863">
      <w:pPr>
        <w:spacing w:after="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9209"/>
      </w:tblGrid>
      <w:tr w:rsidR="00DC0458" w:rsidRPr="00C17B6E" w14:paraId="1A20A661" w14:textId="77777777" w:rsidTr="00A90863">
        <w:tc>
          <w:tcPr>
            <w:tcW w:w="562" w:type="dxa"/>
            <w:shd w:val="clear" w:color="auto" w:fill="D9D9D9" w:themeFill="background1" w:themeFillShade="D9"/>
          </w:tcPr>
          <w:p w14:paraId="77D088BD" w14:textId="57588FA9" w:rsidR="00DC0458" w:rsidRPr="00C17B6E" w:rsidRDefault="00DC0458" w:rsidP="00D3467F">
            <w:pPr>
              <w:spacing w:line="276" w:lineRule="auto"/>
              <w:jc w:val="center"/>
              <w:rPr>
                <w:rFonts w:ascii="Calibri Light" w:hAnsi="Calibri Light" w:cs="Times New Roman"/>
                <w:b/>
                <w:sz w:val="22"/>
                <w:szCs w:val="22"/>
              </w:rPr>
            </w:pPr>
            <w:r w:rsidRPr="00C17B6E">
              <w:rPr>
                <w:rFonts w:ascii="Calibri Light" w:hAnsi="Calibri Light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9209" w:type="dxa"/>
            <w:shd w:val="clear" w:color="auto" w:fill="D9D9D9" w:themeFill="background1" w:themeFillShade="D9"/>
          </w:tcPr>
          <w:p w14:paraId="161AB865" w14:textId="607BA507" w:rsidR="00DC0458" w:rsidRPr="00C17B6E" w:rsidRDefault="00DC0458" w:rsidP="00D3467F">
            <w:pPr>
              <w:spacing w:line="276" w:lineRule="auto"/>
              <w:jc w:val="center"/>
              <w:rPr>
                <w:rFonts w:ascii="Calibri Light" w:hAnsi="Calibri Light" w:cs="Times New Roman"/>
                <w:b/>
                <w:sz w:val="22"/>
                <w:szCs w:val="22"/>
              </w:rPr>
            </w:pPr>
            <w:r w:rsidRPr="00C17B6E">
              <w:rPr>
                <w:rFonts w:ascii="Calibri Light" w:hAnsi="Calibri Light" w:cs="Times New Roman"/>
                <w:b/>
                <w:sz w:val="22"/>
                <w:szCs w:val="22"/>
              </w:rPr>
              <w:t>NAZWA PRZEDSIĘBIORCY, ADRES SIEDZIBY</w:t>
            </w:r>
          </w:p>
        </w:tc>
      </w:tr>
      <w:tr w:rsidR="00DC0458" w:rsidRPr="00C17B6E" w14:paraId="1B52A56E" w14:textId="77777777" w:rsidTr="00DC0458">
        <w:tc>
          <w:tcPr>
            <w:tcW w:w="562" w:type="dxa"/>
          </w:tcPr>
          <w:p w14:paraId="719B86BD" w14:textId="0276E21A" w:rsidR="00DC0458" w:rsidRPr="00C17B6E" w:rsidRDefault="00DC0458" w:rsidP="00D3467F">
            <w:pPr>
              <w:spacing w:line="276" w:lineRule="auto"/>
              <w:jc w:val="center"/>
              <w:rPr>
                <w:rFonts w:ascii="Calibri Light" w:hAnsi="Calibri Light" w:cs="Times New Roman"/>
                <w:b/>
                <w:sz w:val="22"/>
                <w:szCs w:val="22"/>
              </w:rPr>
            </w:pPr>
            <w:r w:rsidRPr="00C17B6E">
              <w:rPr>
                <w:rFonts w:ascii="Calibri Light" w:hAnsi="Calibri Light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9209" w:type="dxa"/>
          </w:tcPr>
          <w:p w14:paraId="768D0701" w14:textId="77777777" w:rsidR="00DC0458" w:rsidRPr="00C17B6E" w:rsidRDefault="00DC0458" w:rsidP="00D3467F">
            <w:pPr>
              <w:spacing w:line="276" w:lineRule="auto"/>
              <w:jc w:val="both"/>
              <w:rPr>
                <w:rFonts w:ascii="Calibri Light" w:hAnsi="Calibri Light" w:cs="Times New Roman"/>
                <w:b/>
                <w:sz w:val="22"/>
                <w:szCs w:val="22"/>
              </w:rPr>
            </w:pPr>
          </w:p>
        </w:tc>
      </w:tr>
      <w:tr w:rsidR="00DC0458" w:rsidRPr="00C17B6E" w14:paraId="7802A479" w14:textId="77777777" w:rsidTr="00DC0458">
        <w:tc>
          <w:tcPr>
            <w:tcW w:w="562" w:type="dxa"/>
          </w:tcPr>
          <w:p w14:paraId="4CA12E5F" w14:textId="25CCA9C8" w:rsidR="00DC0458" w:rsidRPr="00C17B6E" w:rsidRDefault="00DC0458" w:rsidP="00D3467F">
            <w:pPr>
              <w:spacing w:line="276" w:lineRule="auto"/>
              <w:jc w:val="center"/>
              <w:rPr>
                <w:rFonts w:ascii="Calibri Light" w:hAnsi="Calibri Light" w:cs="Times New Roman"/>
                <w:b/>
                <w:sz w:val="22"/>
                <w:szCs w:val="22"/>
              </w:rPr>
            </w:pPr>
            <w:r w:rsidRPr="00C17B6E">
              <w:rPr>
                <w:rFonts w:ascii="Calibri Light" w:hAnsi="Calibri Light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9209" w:type="dxa"/>
          </w:tcPr>
          <w:p w14:paraId="5E7CE24E" w14:textId="77777777" w:rsidR="00DC0458" w:rsidRPr="00C17B6E" w:rsidRDefault="00DC0458" w:rsidP="00D3467F">
            <w:pPr>
              <w:spacing w:line="276" w:lineRule="auto"/>
              <w:jc w:val="both"/>
              <w:rPr>
                <w:rFonts w:ascii="Calibri Light" w:hAnsi="Calibri Light" w:cs="Times New Roman"/>
                <w:b/>
                <w:sz w:val="22"/>
                <w:szCs w:val="22"/>
              </w:rPr>
            </w:pPr>
          </w:p>
        </w:tc>
      </w:tr>
      <w:tr w:rsidR="00DC0458" w:rsidRPr="00C17B6E" w14:paraId="38CB9908" w14:textId="77777777" w:rsidTr="00DC0458">
        <w:tc>
          <w:tcPr>
            <w:tcW w:w="562" w:type="dxa"/>
          </w:tcPr>
          <w:p w14:paraId="186CA381" w14:textId="379A2930" w:rsidR="00DC0458" w:rsidRPr="00C17B6E" w:rsidRDefault="00DC0458" w:rsidP="00D3467F">
            <w:pPr>
              <w:spacing w:line="276" w:lineRule="auto"/>
              <w:jc w:val="center"/>
              <w:rPr>
                <w:rFonts w:ascii="Calibri Light" w:hAnsi="Calibri Light" w:cs="Times New Roman"/>
                <w:b/>
                <w:sz w:val="22"/>
                <w:szCs w:val="22"/>
              </w:rPr>
            </w:pPr>
            <w:r w:rsidRPr="00C17B6E">
              <w:rPr>
                <w:rFonts w:ascii="Calibri Light" w:hAnsi="Calibri Light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9209" w:type="dxa"/>
          </w:tcPr>
          <w:p w14:paraId="1AC954EC" w14:textId="77777777" w:rsidR="00DC0458" w:rsidRPr="00C17B6E" w:rsidRDefault="00DC0458" w:rsidP="00D3467F">
            <w:pPr>
              <w:spacing w:line="276" w:lineRule="auto"/>
              <w:jc w:val="both"/>
              <w:rPr>
                <w:rFonts w:ascii="Calibri Light" w:hAnsi="Calibri Light" w:cs="Times New Roman"/>
                <w:b/>
                <w:sz w:val="22"/>
                <w:szCs w:val="22"/>
              </w:rPr>
            </w:pPr>
          </w:p>
        </w:tc>
      </w:tr>
      <w:tr w:rsidR="00DC0458" w:rsidRPr="00C17B6E" w14:paraId="737247D1" w14:textId="77777777" w:rsidTr="00DC0458">
        <w:tc>
          <w:tcPr>
            <w:tcW w:w="562" w:type="dxa"/>
          </w:tcPr>
          <w:p w14:paraId="1A86CC73" w14:textId="023A0E72" w:rsidR="00DC0458" w:rsidRPr="00C17B6E" w:rsidRDefault="00DC0458" w:rsidP="00D3467F">
            <w:pPr>
              <w:spacing w:line="276" w:lineRule="auto"/>
              <w:jc w:val="center"/>
              <w:rPr>
                <w:rFonts w:ascii="Calibri Light" w:hAnsi="Calibri Light" w:cs="Times New Roman"/>
                <w:b/>
                <w:sz w:val="22"/>
                <w:szCs w:val="22"/>
              </w:rPr>
            </w:pPr>
            <w:r w:rsidRPr="00C17B6E">
              <w:rPr>
                <w:rFonts w:ascii="Calibri Light" w:hAnsi="Calibri Light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9209" w:type="dxa"/>
          </w:tcPr>
          <w:p w14:paraId="405E0F00" w14:textId="77777777" w:rsidR="00DC0458" w:rsidRPr="00C17B6E" w:rsidRDefault="00DC0458" w:rsidP="00D3467F">
            <w:pPr>
              <w:spacing w:line="276" w:lineRule="auto"/>
              <w:jc w:val="both"/>
              <w:rPr>
                <w:rFonts w:ascii="Calibri Light" w:hAnsi="Calibri Light" w:cs="Times New Roman"/>
                <w:b/>
                <w:sz w:val="22"/>
                <w:szCs w:val="22"/>
              </w:rPr>
            </w:pPr>
          </w:p>
        </w:tc>
      </w:tr>
    </w:tbl>
    <w:p w14:paraId="176ADB09" w14:textId="77777777" w:rsidR="0038531D" w:rsidRDefault="0038531D" w:rsidP="00D3467F">
      <w:pPr>
        <w:tabs>
          <w:tab w:val="left" w:pos="6663"/>
        </w:tabs>
        <w:spacing w:after="0"/>
        <w:rPr>
          <w:rFonts w:ascii="Calibri Light" w:hAnsi="Calibri Light" w:cs="Arial"/>
        </w:rPr>
      </w:pPr>
    </w:p>
    <w:p w14:paraId="15D1BA7A" w14:textId="77777777" w:rsidR="00E2153E" w:rsidRDefault="00E2153E" w:rsidP="00E2153E">
      <w:pPr>
        <w:spacing w:after="0" w:line="360" w:lineRule="auto"/>
        <w:jc w:val="both"/>
        <w:rPr>
          <w:rFonts w:ascii="Calibri Light" w:hAnsi="Calibri Light"/>
        </w:rPr>
      </w:pPr>
    </w:p>
    <w:p w14:paraId="2408A563" w14:textId="77777777" w:rsidR="003E4F99" w:rsidRPr="00C17B6E" w:rsidRDefault="003E4F99" w:rsidP="00E2153E">
      <w:pPr>
        <w:spacing w:after="0" w:line="360" w:lineRule="auto"/>
        <w:jc w:val="both"/>
        <w:rPr>
          <w:rFonts w:ascii="Calibri Light" w:hAnsi="Calibri Light"/>
        </w:rPr>
      </w:pPr>
    </w:p>
    <w:p w14:paraId="57989E01" w14:textId="77777777" w:rsidR="00DC0458" w:rsidRPr="00C17B6E" w:rsidRDefault="00DC0458" w:rsidP="00E2153E">
      <w:pPr>
        <w:spacing w:after="0" w:line="360" w:lineRule="auto"/>
        <w:jc w:val="both"/>
        <w:rPr>
          <w:rFonts w:ascii="Calibri Light" w:hAnsi="Calibri Light" w:cs="Times New Roman"/>
        </w:rPr>
      </w:pPr>
    </w:p>
    <w:p w14:paraId="763364D5" w14:textId="1EBE9150" w:rsidR="00E2153E" w:rsidRPr="00C17B6E" w:rsidRDefault="00E2153E" w:rsidP="00E2153E">
      <w:pPr>
        <w:tabs>
          <w:tab w:val="left" w:pos="5670"/>
        </w:tabs>
        <w:spacing w:after="0" w:line="240" w:lineRule="auto"/>
        <w:jc w:val="both"/>
        <w:rPr>
          <w:rFonts w:ascii="Calibri Light" w:hAnsi="Calibri Light"/>
        </w:rPr>
      </w:pPr>
      <w:r w:rsidRPr="00C17B6E">
        <w:rPr>
          <w:rFonts w:ascii="Calibri Light" w:hAnsi="Calibri Light"/>
        </w:rPr>
        <w:t>………………………………………………, dnia ………………… r.</w:t>
      </w:r>
      <w:r w:rsidRPr="00C17B6E">
        <w:rPr>
          <w:rFonts w:ascii="Calibri Light" w:hAnsi="Calibri Light"/>
        </w:rPr>
        <w:tab/>
      </w:r>
      <w:r w:rsidRPr="00C17B6E">
        <w:rPr>
          <w:rFonts w:ascii="Calibri Light" w:hAnsi="Calibri Light" w:cs="Arial"/>
        </w:rPr>
        <w:t>……………………………</w:t>
      </w:r>
      <w:r w:rsidR="00C17B6E">
        <w:rPr>
          <w:rFonts w:ascii="Calibri Light" w:hAnsi="Calibri Light" w:cs="Arial"/>
        </w:rPr>
        <w:t>……..</w:t>
      </w:r>
      <w:r w:rsidRPr="00C17B6E">
        <w:rPr>
          <w:rFonts w:ascii="Calibri Light" w:hAnsi="Calibri Light" w:cs="Arial"/>
        </w:rPr>
        <w:t>…………………………………..</w:t>
      </w:r>
    </w:p>
    <w:p w14:paraId="2CB025CF" w14:textId="77777777" w:rsidR="00E2153E" w:rsidRDefault="00E2153E" w:rsidP="00E2153E">
      <w:pPr>
        <w:tabs>
          <w:tab w:val="left" w:pos="993"/>
          <w:tab w:val="left" w:pos="5812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(miejscowość)</w:t>
      </w:r>
      <w:r>
        <w:rPr>
          <w:rFonts w:ascii="Calibri Light" w:hAnsi="Calibri Light" w:cs="Arial"/>
          <w:sz w:val="16"/>
          <w:szCs w:val="16"/>
        </w:rPr>
        <w:tab/>
        <w:t>(Dokument winien być podpisany kwalifikowanym podpisem</w:t>
      </w:r>
    </w:p>
    <w:p w14:paraId="7CA7355C" w14:textId="77777777" w:rsidR="00E2153E" w:rsidRDefault="00E2153E" w:rsidP="00E2153E">
      <w:pPr>
        <w:tabs>
          <w:tab w:val="left" w:pos="6379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elektronicznym przez osoby upoważnione</w:t>
      </w:r>
    </w:p>
    <w:p w14:paraId="44E302BA" w14:textId="2170B173" w:rsidR="000271B2" w:rsidRDefault="00E2153E" w:rsidP="00E2153E">
      <w:pPr>
        <w:tabs>
          <w:tab w:val="left" w:pos="6663"/>
        </w:tabs>
        <w:spacing w:after="0" w:line="100" w:lineRule="atLeast"/>
        <w:rPr>
          <w:rFonts w:ascii="Calibri Light" w:hAnsi="Calibri Light" w:cs="Arial"/>
          <w:sz w:val="16"/>
          <w:szCs w:val="16"/>
        </w:rPr>
      </w:pPr>
      <w:r>
        <w:rPr>
          <w:rFonts w:ascii="Calibri Light" w:hAnsi="Calibri Light" w:cs="Arial"/>
          <w:sz w:val="16"/>
          <w:szCs w:val="16"/>
        </w:rPr>
        <w:tab/>
        <w:t>do reprezentowania Wykonawcy)</w:t>
      </w:r>
    </w:p>
    <w:p w14:paraId="479D25A3" w14:textId="77777777" w:rsidR="000271B2" w:rsidRPr="000271B2" w:rsidRDefault="000271B2" w:rsidP="000271B2">
      <w:pPr>
        <w:rPr>
          <w:rFonts w:ascii="Calibri Light" w:hAnsi="Calibri Light" w:cs="Arial"/>
          <w:sz w:val="16"/>
          <w:szCs w:val="16"/>
        </w:rPr>
      </w:pPr>
    </w:p>
    <w:p w14:paraId="47E9E864" w14:textId="77777777" w:rsidR="0038531D" w:rsidRPr="0038531D" w:rsidRDefault="0038531D" w:rsidP="0038531D">
      <w:pPr>
        <w:tabs>
          <w:tab w:val="left" w:pos="6663"/>
        </w:tabs>
        <w:spacing w:after="0"/>
        <w:rPr>
          <w:rFonts w:ascii="Calibri Light" w:hAnsi="Calibri Light" w:cs="Arial"/>
          <w:sz w:val="16"/>
          <w:szCs w:val="16"/>
        </w:rPr>
      </w:pPr>
      <w:r w:rsidRPr="0038531D">
        <w:rPr>
          <w:rFonts w:ascii="Calibri Light" w:hAnsi="Calibri Light" w:cs="Arial"/>
          <w:sz w:val="16"/>
          <w:szCs w:val="16"/>
        </w:rPr>
        <w:t>* niepotrzebne skreślić</w:t>
      </w:r>
    </w:p>
    <w:p w14:paraId="2B1E46BB" w14:textId="5002C3FF" w:rsidR="00DC0458" w:rsidRPr="000271B2" w:rsidRDefault="0038531D" w:rsidP="0038531D">
      <w:pPr>
        <w:tabs>
          <w:tab w:val="left" w:pos="6663"/>
        </w:tabs>
        <w:spacing w:after="0"/>
        <w:jc w:val="both"/>
        <w:rPr>
          <w:rFonts w:ascii="Calibri Light" w:hAnsi="Calibri Light" w:cs="Arial"/>
          <w:sz w:val="16"/>
          <w:szCs w:val="16"/>
        </w:rPr>
      </w:pPr>
      <w:r w:rsidRPr="0038531D">
        <w:rPr>
          <w:rFonts w:ascii="Calibri Light" w:hAnsi="Calibri Light" w:cs="Arial"/>
          <w:sz w:val="16"/>
          <w:szCs w:val="16"/>
        </w:rPr>
        <w:t>** wraz ze złożeniem oświadczenia o przynależności do tej samej grupy kapitałowej z Wykonawcami, którzy złożyli odrębne oferty w przedmiotowym postępowaniu, Wykonawca może przedstawić dokumenty lub informacje potwierdzające przygotowanie oferty niezależnie od wskazanych Wykonawców należących do tej samej grupy kapitałowej</w:t>
      </w:r>
    </w:p>
    <w:sectPr w:rsidR="00DC0458" w:rsidRPr="000271B2" w:rsidSect="00EA1F9B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0F230" w14:textId="77777777" w:rsidR="00B35A3C" w:rsidRDefault="00B35A3C" w:rsidP="00D72CE8">
      <w:pPr>
        <w:spacing w:after="0" w:line="240" w:lineRule="auto"/>
      </w:pPr>
      <w:r>
        <w:separator/>
      </w:r>
    </w:p>
  </w:endnote>
  <w:endnote w:type="continuationSeparator" w:id="0">
    <w:p w14:paraId="2CD61A37" w14:textId="77777777" w:rsidR="00B35A3C" w:rsidRDefault="00B35A3C" w:rsidP="00D72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charset w:val="00"/>
    <w:family w:val="auto"/>
    <w:pitch w:val="default"/>
  </w:font>
  <w:font w:name="Arial-BoldMT">
    <w:altName w:val="Arial"/>
    <w:charset w:val="EE"/>
    <w:family w:val="swiss"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C4F01" w14:textId="77777777" w:rsidR="00B35A3C" w:rsidRDefault="00B35A3C" w:rsidP="00D72CE8">
      <w:pPr>
        <w:spacing w:after="0" w:line="240" w:lineRule="auto"/>
      </w:pPr>
      <w:r>
        <w:separator/>
      </w:r>
    </w:p>
  </w:footnote>
  <w:footnote w:type="continuationSeparator" w:id="0">
    <w:p w14:paraId="3C414302" w14:textId="77777777" w:rsidR="00B35A3C" w:rsidRDefault="00B35A3C" w:rsidP="00D72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6CFEAE20"/>
    <w:name w:val="WW8Num1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90685CE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28578F"/>
    <w:multiLevelType w:val="hybridMultilevel"/>
    <w:tmpl w:val="CB72552C"/>
    <w:lvl w:ilvl="0" w:tplc="E304C39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8D21A3C">
      <w:start w:val="1"/>
      <w:numFmt w:val="ordinal"/>
      <w:lvlText w:val="%2"/>
      <w:lvlJc w:val="right"/>
      <w:pPr>
        <w:ind w:left="1440" w:hanging="360"/>
      </w:pPr>
      <w:rPr>
        <w:rFonts w:hint="default"/>
        <w:b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AE52E2"/>
    <w:multiLevelType w:val="hybridMultilevel"/>
    <w:tmpl w:val="BE8CB0F4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BB3F6B"/>
    <w:multiLevelType w:val="hybridMultilevel"/>
    <w:tmpl w:val="7214DAB8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0BFE2F0A"/>
    <w:multiLevelType w:val="hybridMultilevel"/>
    <w:tmpl w:val="A378BC46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 w15:restartNumberingAfterBreak="0">
    <w:nsid w:val="0C29395A"/>
    <w:multiLevelType w:val="hybridMultilevel"/>
    <w:tmpl w:val="AA0402D6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184954"/>
    <w:multiLevelType w:val="hybridMultilevel"/>
    <w:tmpl w:val="1B2CDB8E"/>
    <w:lvl w:ilvl="0" w:tplc="1578D9C4">
      <w:start w:val="1"/>
      <w:numFmt w:val="ordinal"/>
      <w:lvlText w:val="%1"/>
      <w:lvlJc w:val="righ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FFD6A25"/>
    <w:multiLevelType w:val="hybridMultilevel"/>
    <w:tmpl w:val="C31A5158"/>
    <w:lvl w:ilvl="0" w:tplc="D0B44992">
      <w:start w:val="1"/>
      <w:numFmt w:val="decimal"/>
      <w:lvlText w:val="%1)"/>
      <w:lvlJc w:val="left"/>
      <w:pPr>
        <w:ind w:left="14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353E8"/>
    <w:multiLevelType w:val="hybridMultilevel"/>
    <w:tmpl w:val="7888576C"/>
    <w:lvl w:ilvl="0" w:tplc="A8FA2CC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F5C069D"/>
    <w:multiLevelType w:val="hybridMultilevel"/>
    <w:tmpl w:val="EA729902"/>
    <w:lvl w:ilvl="0" w:tplc="620CF114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A3B24"/>
    <w:multiLevelType w:val="hybridMultilevel"/>
    <w:tmpl w:val="31285554"/>
    <w:lvl w:ilvl="0" w:tplc="021E9A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37E17671"/>
    <w:multiLevelType w:val="hybridMultilevel"/>
    <w:tmpl w:val="5F944AD2"/>
    <w:lvl w:ilvl="0" w:tplc="913298CE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891AEF"/>
    <w:multiLevelType w:val="hybridMultilevel"/>
    <w:tmpl w:val="E1668024"/>
    <w:lvl w:ilvl="0" w:tplc="55A4D5C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BA8281D"/>
    <w:multiLevelType w:val="hybridMultilevel"/>
    <w:tmpl w:val="00647A14"/>
    <w:lvl w:ilvl="0" w:tplc="1578D9C4">
      <w:start w:val="1"/>
      <w:numFmt w:val="ordinal"/>
      <w:lvlText w:val="%1"/>
      <w:lvlJc w:val="right"/>
      <w:pPr>
        <w:ind w:left="720" w:hanging="360"/>
      </w:pPr>
      <w:rPr>
        <w:rFonts w:hint="default"/>
      </w:rPr>
    </w:lvl>
    <w:lvl w:ilvl="1" w:tplc="021C2876">
      <w:start w:val="1"/>
      <w:numFmt w:val="bullet"/>
      <w:lvlText w:val="-"/>
      <w:lvlJc w:val="left"/>
      <w:pPr>
        <w:ind w:left="1440" w:hanging="360"/>
      </w:pPr>
      <w:rPr>
        <w:rFonts w:ascii="Calibri Light" w:hAnsi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93865"/>
    <w:multiLevelType w:val="hybridMultilevel"/>
    <w:tmpl w:val="A6106112"/>
    <w:lvl w:ilvl="0" w:tplc="DD9E92C2">
      <w:start w:val="1"/>
      <w:numFmt w:val="ordinal"/>
      <w:lvlText w:val="%1"/>
      <w:lvlJc w:val="righ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21C2876">
      <w:start w:val="1"/>
      <w:numFmt w:val="bullet"/>
      <w:lvlText w:val="-"/>
      <w:lvlJc w:val="left"/>
      <w:pPr>
        <w:ind w:left="2160" w:hanging="180"/>
      </w:pPr>
      <w:rPr>
        <w:rFonts w:ascii="Calibri Light" w:hAnsi="Calibri Light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3F7C4B"/>
    <w:multiLevelType w:val="hybridMultilevel"/>
    <w:tmpl w:val="AE0A5D86"/>
    <w:lvl w:ilvl="0" w:tplc="1578D9C4">
      <w:start w:val="1"/>
      <w:numFmt w:val="ordinal"/>
      <w:lvlText w:val="%1"/>
      <w:lvlJc w:val="righ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B447745"/>
    <w:multiLevelType w:val="hybridMultilevel"/>
    <w:tmpl w:val="211E0344"/>
    <w:lvl w:ilvl="0" w:tplc="92F8C6E6">
      <w:start w:val="1"/>
      <w:numFmt w:val="ordinal"/>
      <w:lvlText w:val="%1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7" w15:restartNumberingAfterBreak="0">
    <w:nsid w:val="5E5C304D"/>
    <w:multiLevelType w:val="hybridMultilevel"/>
    <w:tmpl w:val="704EE2AA"/>
    <w:lvl w:ilvl="0" w:tplc="D0B44992">
      <w:start w:val="1"/>
      <w:numFmt w:val="decimal"/>
      <w:lvlText w:val="%1)"/>
      <w:lvlJc w:val="left"/>
      <w:pPr>
        <w:ind w:left="54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8" w15:restartNumberingAfterBreak="0">
    <w:nsid w:val="5E801562"/>
    <w:multiLevelType w:val="hybridMultilevel"/>
    <w:tmpl w:val="F392EB16"/>
    <w:lvl w:ilvl="0" w:tplc="D0B44992">
      <w:start w:val="1"/>
      <w:numFmt w:val="decimal"/>
      <w:lvlText w:val="%1)"/>
      <w:lvlJc w:val="left"/>
      <w:pPr>
        <w:ind w:left="1080" w:hanging="18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05748E"/>
    <w:multiLevelType w:val="hybridMultilevel"/>
    <w:tmpl w:val="9A2AE44E"/>
    <w:lvl w:ilvl="0" w:tplc="3E9A03D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A2CCA"/>
    <w:multiLevelType w:val="hybridMultilevel"/>
    <w:tmpl w:val="BB403674"/>
    <w:lvl w:ilvl="0" w:tplc="1578D9C4">
      <w:start w:val="1"/>
      <w:numFmt w:val="ordinal"/>
      <w:lvlText w:val="%1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EC95437"/>
    <w:multiLevelType w:val="hybridMultilevel"/>
    <w:tmpl w:val="93E2C8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20CF114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49482E"/>
    <w:multiLevelType w:val="hybridMultilevel"/>
    <w:tmpl w:val="4532F1A8"/>
    <w:lvl w:ilvl="0" w:tplc="A8FA2CCE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21E9A9C">
      <w:start w:val="1"/>
      <w:numFmt w:val="decimal"/>
      <w:lvlText w:val="%2."/>
      <w:lvlJc w:val="left"/>
      <w:pPr>
        <w:ind w:left="644" w:hanging="360"/>
      </w:pPr>
      <w:rPr>
        <w:rFonts w:hint="default"/>
        <w:b w:val="0"/>
      </w:rPr>
    </w:lvl>
    <w:lvl w:ilvl="2" w:tplc="D0B44992">
      <w:start w:val="1"/>
      <w:numFmt w:val="decimal"/>
      <w:lvlText w:val="%3)"/>
      <w:lvlJc w:val="left"/>
      <w:pPr>
        <w:ind w:left="1080" w:hanging="180"/>
      </w:pPr>
      <w:rPr>
        <w:b w:val="0"/>
      </w:rPr>
    </w:lvl>
    <w:lvl w:ilvl="3" w:tplc="620CF114">
      <w:start w:val="1"/>
      <w:numFmt w:val="lowerLetter"/>
      <w:lvlText w:val="%4)"/>
      <w:lvlJc w:val="left"/>
      <w:pPr>
        <w:ind w:left="1800" w:hanging="360"/>
      </w:pPr>
      <w:rPr>
        <w:rFonts w:hint="default"/>
        <w:b w:val="0"/>
      </w:rPr>
    </w:lvl>
    <w:lvl w:ilvl="4" w:tplc="021C2876">
      <w:start w:val="1"/>
      <w:numFmt w:val="bullet"/>
      <w:lvlText w:val="-"/>
      <w:lvlJc w:val="left"/>
      <w:pPr>
        <w:ind w:left="2520" w:hanging="360"/>
      </w:pPr>
      <w:rPr>
        <w:rFonts w:ascii="Calibri Light" w:hAnsi="Calibri Light" w:hint="default"/>
      </w:r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num w:numId="1" w16cid:durableId="211618426">
    <w:abstractNumId w:val="30"/>
  </w:num>
  <w:num w:numId="2" w16cid:durableId="275867764">
    <w:abstractNumId w:val="31"/>
  </w:num>
  <w:num w:numId="3" w16cid:durableId="1941788710">
    <w:abstractNumId w:val="25"/>
  </w:num>
  <w:num w:numId="4" w16cid:durableId="516191232">
    <w:abstractNumId w:val="29"/>
  </w:num>
  <w:num w:numId="5" w16cid:durableId="421489111">
    <w:abstractNumId w:val="20"/>
  </w:num>
  <w:num w:numId="6" w16cid:durableId="2018924191">
    <w:abstractNumId w:val="24"/>
  </w:num>
  <w:num w:numId="7" w16cid:durableId="2080398386">
    <w:abstractNumId w:val="23"/>
  </w:num>
  <w:num w:numId="8" w16cid:durableId="764114960">
    <w:abstractNumId w:val="9"/>
  </w:num>
  <w:num w:numId="9" w16cid:durableId="798114586">
    <w:abstractNumId w:val="12"/>
  </w:num>
  <w:num w:numId="10" w16cid:durableId="1480489295">
    <w:abstractNumId w:val="22"/>
  </w:num>
  <w:num w:numId="11" w16cid:durableId="35352145">
    <w:abstractNumId w:val="19"/>
  </w:num>
  <w:num w:numId="12" w16cid:durableId="2051220217">
    <w:abstractNumId w:val="10"/>
  </w:num>
  <w:num w:numId="13" w16cid:durableId="1331567264">
    <w:abstractNumId w:val="32"/>
  </w:num>
  <w:num w:numId="14" w16cid:durableId="1112356853">
    <w:abstractNumId w:val="26"/>
    <w:lvlOverride w:ilvl="0">
      <w:startOverride w:val="1"/>
    </w:lvlOverride>
  </w:num>
  <w:num w:numId="15" w16cid:durableId="1578515915">
    <w:abstractNumId w:val="21"/>
    <w:lvlOverride w:ilvl="0">
      <w:startOverride w:val="1"/>
    </w:lvlOverride>
  </w:num>
  <w:num w:numId="16" w16cid:durableId="290356956">
    <w:abstractNumId w:val="26"/>
  </w:num>
  <w:num w:numId="17" w16cid:durableId="642002042">
    <w:abstractNumId w:val="21"/>
  </w:num>
  <w:num w:numId="18" w16cid:durableId="1449928450">
    <w:abstractNumId w:val="16"/>
  </w:num>
  <w:num w:numId="19" w16cid:durableId="5211634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6752752">
    <w:abstractNumId w:val="8"/>
  </w:num>
  <w:num w:numId="21" w16cid:durableId="915748289">
    <w:abstractNumId w:val="13"/>
  </w:num>
  <w:num w:numId="22" w16cid:durableId="1779712186">
    <w:abstractNumId w:val="18"/>
  </w:num>
  <w:num w:numId="23" w16cid:durableId="1839804688">
    <w:abstractNumId w:val="28"/>
  </w:num>
  <w:num w:numId="24" w16cid:durableId="79254410">
    <w:abstractNumId w:val="27"/>
  </w:num>
  <w:num w:numId="25" w16cid:durableId="177547661">
    <w:abstractNumId w:val="14"/>
  </w:num>
  <w:num w:numId="26" w16cid:durableId="1136531848">
    <w:abstractNumId w:val="11"/>
  </w:num>
  <w:num w:numId="27" w16cid:durableId="1038163176">
    <w:abstractNumId w:val="15"/>
  </w:num>
  <w:num w:numId="28" w16cid:durableId="826484047">
    <w:abstractNumId w:val="17"/>
  </w:num>
  <w:num w:numId="29" w16cid:durableId="141959844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8CA"/>
    <w:rsid w:val="00001894"/>
    <w:rsid w:val="00014157"/>
    <w:rsid w:val="00015373"/>
    <w:rsid w:val="00024DDF"/>
    <w:rsid w:val="000271B2"/>
    <w:rsid w:val="0003075A"/>
    <w:rsid w:val="000439D0"/>
    <w:rsid w:val="0004510D"/>
    <w:rsid w:val="00054D9C"/>
    <w:rsid w:val="00057E07"/>
    <w:rsid w:val="00061EB4"/>
    <w:rsid w:val="000777FC"/>
    <w:rsid w:val="00080EA7"/>
    <w:rsid w:val="00080F6B"/>
    <w:rsid w:val="00083B9B"/>
    <w:rsid w:val="0009109B"/>
    <w:rsid w:val="00093653"/>
    <w:rsid w:val="000958FE"/>
    <w:rsid w:val="00095AD7"/>
    <w:rsid w:val="000A310C"/>
    <w:rsid w:val="000B7FAC"/>
    <w:rsid w:val="000C0218"/>
    <w:rsid w:val="000D0225"/>
    <w:rsid w:val="000D7903"/>
    <w:rsid w:val="000F3230"/>
    <w:rsid w:val="000F32B6"/>
    <w:rsid w:val="00103371"/>
    <w:rsid w:val="00110194"/>
    <w:rsid w:val="00121927"/>
    <w:rsid w:val="001233AE"/>
    <w:rsid w:val="0012656C"/>
    <w:rsid w:val="00127540"/>
    <w:rsid w:val="0014081B"/>
    <w:rsid w:val="001412EC"/>
    <w:rsid w:val="00143785"/>
    <w:rsid w:val="00146489"/>
    <w:rsid w:val="0015247A"/>
    <w:rsid w:val="00154D6D"/>
    <w:rsid w:val="00164794"/>
    <w:rsid w:val="001654FB"/>
    <w:rsid w:val="001678A6"/>
    <w:rsid w:val="0017130D"/>
    <w:rsid w:val="00185227"/>
    <w:rsid w:val="00195EA4"/>
    <w:rsid w:val="0019601D"/>
    <w:rsid w:val="001A0457"/>
    <w:rsid w:val="001A1EE9"/>
    <w:rsid w:val="001A2FEA"/>
    <w:rsid w:val="001A49AF"/>
    <w:rsid w:val="001A7DF4"/>
    <w:rsid w:val="001B5823"/>
    <w:rsid w:val="001C0B64"/>
    <w:rsid w:val="001C2FEF"/>
    <w:rsid w:val="001F2657"/>
    <w:rsid w:val="001F5B73"/>
    <w:rsid w:val="0020229D"/>
    <w:rsid w:val="00205652"/>
    <w:rsid w:val="00210C96"/>
    <w:rsid w:val="0021713C"/>
    <w:rsid w:val="002211FB"/>
    <w:rsid w:val="00231EA0"/>
    <w:rsid w:val="002400EE"/>
    <w:rsid w:val="00242205"/>
    <w:rsid w:val="00251457"/>
    <w:rsid w:val="00272A3B"/>
    <w:rsid w:val="00272E45"/>
    <w:rsid w:val="0027451C"/>
    <w:rsid w:val="00283027"/>
    <w:rsid w:val="00286D05"/>
    <w:rsid w:val="00290856"/>
    <w:rsid w:val="002911D2"/>
    <w:rsid w:val="002973B5"/>
    <w:rsid w:val="002A5995"/>
    <w:rsid w:val="002B771F"/>
    <w:rsid w:val="002C1514"/>
    <w:rsid w:val="002E1792"/>
    <w:rsid w:val="002E1AC5"/>
    <w:rsid w:val="002E6FAF"/>
    <w:rsid w:val="002F104D"/>
    <w:rsid w:val="00313665"/>
    <w:rsid w:val="0032674C"/>
    <w:rsid w:val="00327220"/>
    <w:rsid w:val="0034503A"/>
    <w:rsid w:val="00360F03"/>
    <w:rsid w:val="00373006"/>
    <w:rsid w:val="00384CB8"/>
    <w:rsid w:val="0038531D"/>
    <w:rsid w:val="00385CF5"/>
    <w:rsid w:val="0039095B"/>
    <w:rsid w:val="003B5F45"/>
    <w:rsid w:val="003C22C9"/>
    <w:rsid w:val="003D599B"/>
    <w:rsid w:val="003E4F99"/>
    <w:rsid w:val="003F4F47"/>
    <w:rsid w:val="00400D2B"/>
    <w:rsid w:val="00413965"/>
    <w:rsid w:val="004218A1"/>
    <w:rsid w:val="004268BC"/>
    <w:rsid w:val="004344C5"/>
    <w:rsid w:val="00435779"/>
    <w:rsid w:val="00445A1D"/>
    <w:rsid w:val="00454667"/>
    <w:rsid w:val="00461777"/>
    <w:rsid w:val="00471324"/>
    <w:rsid w:val="00475C14"/>
    <w:rsid w:val="00476431"/>
    <w:rsid w:val="0048009A"/>
    <w:rsid w:val="00484428"/>
    <w:rsid w:val="00492023"/>
    <w:rsid w:val="00493AF0"/>
    <w:rsid w:val="004950A9"/>
    <w:rsid w:val="004A079B"/>
    <w:rsid w:val="004A390D"/>
    <w:rsid w:val="004B436B"/>
    <w:rsid w:val="004B5C61"/>
    <w:rsid w:val="004B6BCF"/>
    <w:rsid w:val="004F0BED"/>
    <w:rsid w:val="004F4DFF"/>
    <w:rsid w:val="005223AF"/>
    <w:rsid w:val="0052330F"/>
    <w:rsid w:val="00524E67"/>
    <w:rsid w:val="00533F02"/>
    <w:rsid w:val="005416FF"/>
    <w:rsid w:val="00545FEB"/>
    <w:rsid w:val="00555663"/>
    <w:rsid w:val="00557AC4"/>
    <w:rsid w:val="005610C0"/>
    <w:rsid w:val="0057145B"/>
    <w:rsid w:val="00576176"/>
    <w:rsid w:val="00585D84"/>
    <w:rsid w:val="005A4C4C"/>
    <w:rsid w:val="005C6CC2"/>
    <w:rsid w:val="005E00B0"/>
    <w:rsid w:val="005E55D9"/>
    <w:rsid w:val="005F4C2A"/>
    <w:rsid w:val="00600CC3"/>
    <w:rsid w:val="00621791"/>
    <w:rsid w:val="00622AA3"/>
    <w:rsid w:val="00624437"/>
    <w:rsid w:val="00625F7F"/>
    <w:rsid w:val="006341A8"/>
    <w:rsid w:val="00645B7D"/>
    <w:rsid w:val="00664DBC"/>
    <w:rsid w:val="006908CA"/>
    <w:rsid w:val="0069166F"/>
    <w:rsid w:val="00694D6D"/>
    <w:rsid w:val="0069584F"/>
    <w:rsid w:val="00697D80"/>
    <w:rsid w:val="006B6F12"/>
    <w:rsid w:val="006B709A"/>
    <w:rsid w:val="006C5636"/>
    <w:rsid w:val="006D0D55"/>
    <w:rsid w:val="006D1D39"/>
    <w:rsid w:val="006E1166"/>
    <w:rsid w:val="006E5BF7"/>
    <w:rsid w:val="006E7E59"/>
    <w:rsid w:val="006F04B8"/>
    <w:rsid w:val="007007EE"/>
    <w:rsid w:val="0070662B"/>
    <w:rsid w:val="00706CB8"/>
    <w:rsid w:val="00712270"/>
    <w:rsid w:val="00721870"/>
    <w:rsid w:val="00722320"/>
    <w:rsid w:val="00736771"/>
    <w:rsid w:val="0075659D"/>
    <w:rsid w:val="00760795"/>
    <w:rsid w:val="0076755D"/>
    <w:rsid w:val="00777507"/>
    <w:rsid w:val="007932D0"/>
    <w:rsid w:val="007A68F6"/>
    <w:rsid w:val="007A6D50"/>
    <w:rsid w:val="007D754C"/>
    <w:rsid w:val="007E0656"/>
    <w:rsid w:val="007F3626"/>
    <w:rsid w:val="007F75EB"/>
    <w:rsid w:val="007F7B56"/>
    <w:rsid w:val="007F7CEF"/>
    <w:rsid w:val="008024D7"/>
    <w:rsid w:val="00803EA6"/>
    <w:rsid w:val="008109D6"/>
    <w:rsid w:val="00811F36"/>
    <w:rsid w:val="00814929"/>
    <w:rsid w:val="00815210"/>
    <w:rsid w:val="008459D3"/>
    <w:rsid w:val="00846423"/>
    <w:rsid w:val="00847C51"/>
    <w:rsid w:val="0085214A"/>
    <w:rsid w:val="00855E9F"/>
    <w:rsid w:val="00857E25"/>
    <w:rsid w:val="00861822"/>
    <w:rsid w:val="00863908"/>
    <w:rsid w:val="00880751"/>
    <w:rsid w:val="0088592D"/>
    <w:rsid w:val="008A2696"/>
    <w:rsid w:val="008A656C"/>
    <w:rsid w:val="008A697F"/>
    <w:rsid w:val="008B71A6"/>
    <w:rsid w:val="008C1750"/>
    <w:rsid w:val="008D221B"/>
    <w:rsid w:val="008D5FBF"/>
    <w:rsid w:val="008E1447"/>
    <w:rsid w:val="008E3DCD"/>
    <w:rsid w:val="008E5D8F"/>
    <w:rsid w:val="008F2B97"/>
    <w:rsid w:val="008F6DCF"/>
    <w:rsid w:val="00903400"/>
    <w:rsid w:val="00905228"/>
    <w:rsid w:val="0091447A"/>
    <w:rsid w:val="00914AA0"/>
    <w:rsid w:val="00942A1D"/>
    <w:rsid w:val="00951CA9"/>
    <w:rsid w:val="0095484B"/>
    <w:rsid w:val="00962DD7"/>
    <w:rsid w:val="0096703A"/>
    <w:rsid w:val="00970C53"/>
    <w:rsid w:val="00977557"/>
    <w:rsid w:val="0098236A"/>
    <w:rsid w:val="00986E42"/>
    <w:rsid w:val="0099583C"/>
    <w:rsid w:val="009A2BE2"/>
    <w:rsid w:val="009A49B6"/>
    <w:rsid w:val="009B5067"/>
    <w:rsid w:val="009C23BA"/>
    <w:rsid w:val="009C4CEF"/>
    <w:rsid w:val="009F262C"/>
    <w:rsid w:val="009F3DB7"/>
    <w:rsid w:val="009F63C1"/>
    <w:rsid w:val="009F656C"/>
    <w:rsid w:val="00A05ADD"/>
    <w:rsid w:val="00A06587"/>
    <w:rsid w:val="00A12411"/>
    <w:rsid w:val="00A14504"/>
    <w:rsid w:val="00A24F52"/>
    <w:rsid w:val="00A41CF3"/>
    <w:rsid w:val="00A66396"/>
    <w:rsid w:val="00A76CF4"/>
    <w:rsid w:val="00A77467"/>
    <w:rsid w:val="00A81538"/>
    <w:rsid w:val="00A81FCB"/>
    <w:rsid w:val="00A8353E"/>
    <w:rsid w:val="00A90863"/>
    <w:rsid w:val="00A93210"/>
    <w:rsid w:val="00A96F66"/>
    <w:rsid w:val="00AA048A"/>
    <w:rsid w:val="00AA5080"/>
    <w:rsid w:val="00AA6955"/>
    <w:rsid w:val="00AB0342"/>
    <w:rsid w:val="00AC0D46"/>
    <w:rsid w:val="00AC7F41"/>
    <w:rsid w:val="00AD36C0"/>
    <w:rsid w:val="00AF0E4C"/>
    <w:rsid w:val="00B04348"/>
    <w:rsid w:val="00B0536D"/>
    <w:rsid w:val="00B109E3"/>
    <w:rsid w:val="00B10C7D"/>
    <w:rsid w:val="00B11B3C"/>
    <w:rsid w:val="00B31702"/>
    <w:rsid w:val="00B3245C"/>
    <w:rsid w:val="00B34DE9"/>
    <w:rsid w:val="00B35A3C"/>
    <w:rsid w:val="00B35B5A"/>
    <w:rsid w:val="00B5303D"/>
    <w:rsid w:val="00B625A2"/>
    <w:rsid w:val="00B67CEC"/>
    <w:rsid w:val="00B67D55"/>
    <w:rsid w:val="00B71BB3"/>
    <w:rsid w:val="00B8552D"/>
    <w:rsid w:val="00B91E34"/>
    <w:rsid w:val="00B931B4"/>
    <w:rsid w:val="00BA42E6"/>
    <w:rsid w:val="00BB77F8"/>
    <w:rsid w:val="00BC05AB"/>
    <w:rsid w:val="00BC29C1"/>
    <w:rsid w:val="00BC3BAA"/>
    <w:rsid w:val="00BC73E4"/>
    <w:rsid w:val="00BD18FD"/>
    <w:rsid w:val="00BD5639"/>
    <w:rsid w:val="00BF3FCE"/>
    <w:rsid w:val="00C03BC9"/>
    <w:rsid w:val="00C151BF"/>
    <w:rsid w:val="00C17B6E"/>
    <w:rsid w:val="00C219FA"/>
    <w:rsid w:val="00C3420E"/>
    <w:rsid w:val="00C36022"/>
    <w:rsid w:val="00C56FDD"/>
    <w:rsid w:val="00C636B5"/>
    <w:rsid w:val="00C7468E"/>
    <w:rsid w:val="00C77278"/>
    <w:rsid w:val="00C87611"/>
    <w:rsid w:val="00C93F39"/>
    <w:rsid w:val="00CA1457"/>
    <w:rsid w:val="00CA14F3"/>
    <w:rsid w:val="00CA2D1B"/>
    <w:rsid w:val="00CA6FFF"/>
    <w:rsid w:val="00CB1268"/>
    <w:rsid w:val="00CB48CB"/>
    <w:rsid w:val="00CD6EE7"/>
    <w:rsid w:val="00CE665B"/>
    <w:rsid w:val="00CE7B1E"/>
    <w:rsid w:val="00CF044B"/>
    <w:rsid w:val="00D0716B"/>
    <w:rsid w:val="00D11873"/>
    <w:rsid w:val="00D12DC2"/>
    <w:rsid w:val="00D21F3C"/>
    <w:rsid w:val="00D25676"/>
    <w:rsid w:val="00D32B73"/>
    <w:rsid w:val="00D3467F"/>
    <w:rsid w:val="00D41231"/>
    <w:rsid w:val="00D52681"/>
    <w:rsid w:val="00D544F4"/>
    <w:rsid w:val="00D61004"/>
    <w:rsid w:val="00D63234"/>
    <w:rsid w:val="00D72CE8"/>
    <w:rsid w:val="00D85E1A"/>
    <w:rsid w:val="00D87DC3"/>
    <w:rsid w:val="00D902D9"/>
    <w:rsid w:val="00D92D22"/>
    <w:rsid w:val="00DA3C13"/>
    <w:rsid w:val="00DB5FE2"/>
    <w:rsid w:val="00DB7DC3"/>
    <w:rsid w:val="00DC0458"/>
    <w:rsid w:val="00DC2888"/>
    <w:rsid w:val="00DD2FEF"/>
    <w:rsid w:val="00DE2B53"/>
    <w:rsid w:val="00DE6759"/>
    <w:rsid w:val="00DE7A97"/>
    <w:rsid w:val="00DF3159"/>
    <w:rsid w:val="00E16926"/>
    <w:rsid w:val="00E16EE7"/>
    <w:rsid w:val="00E2048C"/>
    <w:rsid w:val="00E2153E"/>
    <w:rsid w:val="00E215BF"/>
    <w:rsid w:val="00E30986"/>
    <w:rsid w:val="00E33028"/>
    <w:rsid w:val="00E3738A"/>
    <w:rsid w:val="00E40962"/>
    <w:rsid w:val="00E60C2D"/>
    <w:rsid w:val="00E70EEB"/>
    <w:rsid w:val="00E74E3D"/>
    <w:rsid w:val="00E74F12"/>
    <w:rsid w:val="00E975C7"/>
    <w:rsid w:val="00EA1F9B"/>
    <w:rsid w:val="00EA2A0F"/>
    <w:rsid w:val="00EA5DF4"/>
    <w:rsid w:val="00EB4E53"/>
    <w:rsid w:val="00EC32CF"/>
    <w:rsid w:val="00ED17DE"/>
    <w:rsid w:val="00ED364B"/>
    <w:rsid w:val="00ED3BDF"/>
    <w:rsid w:val="00EE065B"/>
    <w:rsid w:val="00EE77EF"/>
    <w:rsid w:val="00F05C63"/>
    <w:rsid w:val="00F13B0F"/>
    <w:rsid w:val="00F144FB"/>
    <w:rsid w:val="00F23167"/>
    <w:rsid w:val="00F32136"/>
    <w:rsid w:val="00F34668"/>
    <w:rsid w:val="00F428D5"/>
    <w:rsid w:val="00F44C6C"/>
    <w:rsid w:val="00F541E4"/>
    <w:rsid w:val="00F54DB7"/>
    <w:rsid w:val="00F55B5E"/>
    <w:rsid w:val="00F60E6A"/>
    <w:rsid w:val="00F62F88"/>
    <w:rsid w:val="00F65505"/>
    <w:rsid w:val="00F65E01"/>
    <w:rsid w:val="00F70BF1"/>
    <w:rsid w:val="00FA2EBA"/>
    <w:rsid w:val="00FA52E3"/>
    <w:rsid w:val="00FA5CE1"/>
    <w:rsid w:val="00FB47D2"/>
    <w:rsid w:val="00FB7EFA"/>
    <w:rsid w:val="00FC0CE0"/>
    <w:rsid w:val="00FC109B"/>
    <w:rsid w:val="00FC6675"/>
    <w:rsid w:val="00FF1675"/>
    <w:rsid w:val="00FF1C49"/>
    <w:rsid w:val="00FF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005106"/>
  <w15:docId w15:val="{C6D8E082-6408-4E32-9EAF-51B2431C0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348"/>
    <w:pPr>
      <w:suppressAutoHyphens/>
    </w:pPr>
    <w:rPr>
      <w:rFonts w:ascii="Calibri" w:eastAsia="Calibri" w:hAnsi="Calibri" w:cs="Calibri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72CE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908CA"/>
  </w:style>
  <w:style w:type="character" w:customStyle="1" w:styleId="WW-Absatz-Standardschriftart">
    <w:name w:val="WW-Absatz-Standardschriftart"/>
    <w:rsid w:val="006908CA"/>
  </w:style>
  <w:style w:type="character" w:customStyle="1" w:styleId="WW-Absatz-Standardschriftart1">
    <w:name w:val="WW-Absatz-Standardschriftart1"/>
    <w:rsid w:val="006908CA"/>
  </w:style>
  <w:style w:type="character" w:customStyle="1" w:styleId="Domylnaczcionkaakapitu2">
    <w:name w:val="Domyślna czcionka akapitu2"/>
    <w:rsid w:val="006908CA"/>
  </w:style>
  <w:style w:type="character" w:customStyle="1" w:styleId="WW-Absatz-Standardschriftart11">
    <w:name w:val="WW-Absatz-Standardschriftart11"/>
    <w:rsid w:val="006908CA"/>
  </w:style>
  <w:style w:type="character" w:customStyle="1" w:styleId="WW-Absatz-Standardschriftart111">
    <w:name w:val="WW-Absatz-Standardschriftart111"/>
    <w:rsid w:val="006908CA"/>
  </w:style>
  <w:style w:type="character" w:customStyle="1" w:styleId="WW-Absatz-Standardschriftart1111">
    <w:name w:val="WW-Absatz-Standardschriftart1111"/>
    <w:rsid w:val="006908CA"/>
  </w:style>
  <w:style w:type="character" w:customStyle="1" w:styleId="WW-Absatz-Standardschriftart11111">
    <w:name w:val="WW-Absatz-Standardschriftart11111"/>
    <w:rsid w:val="006908CA"/>
  </w:style>
  <w:style w:type="character" w:customStyle="1" w:styleId="WW-Absatz-Standardschriftart111111">
    <w:name w:val="WW-Absatz-Standardschriftart111111"/>
    <w:rsid w:val="006908CA"/>
  </w:style>
  <w:style w:type="character" w:customStyle="1" w:styleId="WW-Absatz-Standardschriftart1111111">
    <w:name w:val="WW-Absatz-Standardschriftart1111111"/>
    <w:rsid w:val="006908CA"/>
  </w:style>
  <w:style w:type="character" w:customStyle="1" w:styleId="WW-Absatz-Standardschriftart11111111">
    <w:name w:val="WW-Absatz-Standardschriftart11111111"/>
    <w:rsid w:val="006908CA"/>
  </w:style>
  <w:style w:type="character" w:customStyle="1" w:styleId="WW-Absatz-Standardschriftart111111111">
    <w:name w:val="WW-Absatz-Standardschriftart111111111"/>
    <w:rsid w:val="006908CA"/>
  </w:style>
  <w:style w:type="character" w:customStyle="1" w:styleId="WW8Num1z0">
    <w:name w:val="WW8Num1z0"/>
    <w:rsid w:val="006908CA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  <w:rsid w:val="006908CA"/>
  </w:style>
  <w:style w:type="character" w:customStyle="1" w:styleId="WW-Absatz-Standardschriftart11111111111">
    <w:name w:val="WW-Absatz-Standardschriftart11111111111"/>
    <w:rsid w:val="006908CA"/>
  </w:style>
  <w:style w:type="character" w:customStyle="1" w:styleId="WW8Num2z0">
    <w:name w:val="WW8Num2z0"/>
    <w:rsid w:val="006908CA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908CA"/>
    <w:rPr>
      <w:rFonts w:eastAsia="Arial-BoldMT" w:cs="Arial-BoldMT"/>
      <w:sz w:val="24"/>
    </w:rPr>
  </w:style>
  <w:style w:type="character" w:customStyle="1" w:styleId="WW-Absatz-Standardschriftart111111111111">
    <w:name w:val="WW-Absatz-Standardschriftart111111111111"/>
    <w:rsid w:val="006908CA"/>
  </w:style>
  <w:style w:type="character" w:customStyle="1" w:styleId="WW8Num7z0">
    <w:name w:val="WW8Num7z0"/>
    <w:rsid w:val="006908CA"/>
    <w:rPr>
      <w:rFonts w:eastAsia="Arial-BoldMT" w:cs="Arial-BoldMT"/>
      <w:b w:val="0"/>
      <w:sz w:val="24"/>
    </w:rPr>
  </w:style>
  <w:style w:type="character" w:customStyle="1" w:styleId="WW8Num10z0">
    <w:name w:val="WW8Num10z0"/>
    <w:rsid w:val="006908CA"/>
    <w:rPr>
      <w:rFonts w:eastAsia="Arial-BoldMT" w:cs="Arial-BoldMT"/>
      <w:sz w:val="24"/>
    </w:rPr>
  </w:style>
  <w:style w:type="character" w:customStyle="1" w:styleId="WW8Num12z0">
    <w:name w:val="WW8Num12z0"/>
    <w:rsid w:val="006908CA"/>
    <w:rPr>
      <w:rFonts w:cs="Arial"/>
    </w:rPr>
  </w:style>
  <w:style w:type="character" w:customStyle="1" w:styleId="WW8Num13z0">
    <w:name w:val="WW8Num13z0"/>
    <w:rsid w:val="006908CA"/>
    <w:rPr>
      <w:b/>
    </w:rPr>
  </w:style>
  <w:style w:type="character" w:customStyle="1" w:styleId="WW8Num14z0">
    <w:name w:val="WW8Num14z0"/>
    <w:rsid w:val="006908CA"/>
    <w:rPr>
      <w:rFonts w:ascii="Arial Narrow" w:eastAsia="Calibri" w:hAnsi="Arial Narrow" w:cs="Times New Roman"/>
    </w:rPr>
  </w:style>
  <w:style w:type="character" w:customStyle="1" w:styleId="Domylnaczcionkaakapitu1">
    <w:name w:val="Domyślna czcionka akapitu1"/>
    <w:rsid w:val="006908CA"/>
  </w:style>
  <w:style w:type="character" w:customStyle="1" w:styleId="Znakinumeracji">
    <w:name w:val="Znaki numeracji"/>
    <w:rsid w:val="006908CA"/>
  </w:style>
  <w:style w:type="character" w:customStyle="1" w:styleId="WWCharLFO6LVL1">
    <w:name w:val="WW_CharLFO6LVL1"/>
    <w:rsid w:val="006908CA"/>
    <w:rPr>
      <w:rFonts w:ascii="Arial Narrow" w:eastAsia="Calibri" w:hAnsi="Arial Narrow" w:cs="Times New Roman"/>
    </w:rPr>
  </w:style>
  <w:style w:type="character" w:styleId="Hipercze">
    <w:name w:val="Hyperlink"/>
    <w:rsid w:val="006908CA"/>
    <w:rPr>
      <w:color w:val="000080"/>
      <w:u w:val="single"/>
    </w:rPr>
  </w:style>
  <w:style w:type="character" w:customStyle="1" w:styleId="Symbolewypunktowania">
    <w:name w:val="Symbole wypunktowania"/>
    <w:rsid w:val="006908CA"/>
    <w:rPr>
      <w:rFonts w:ascii="OpenSymbol" w:eastAsia="OpenSymbol" w:hAnsi="OpenSymbol" w:cs="OpenSymbol"/>
    </w:rPr>
  </w:style>
  <w:style w:type="paragraph" w:customStyle="1" w:styleId="Nagwek2">
    <w:name w:val="Nagłówek2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6908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6908CA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6908CA"/>
    <w:rPr>
      <w:rFonts w:cs="Tahoma"/>
    </w:rPr>
  </w:style>
  <w:style w:type="paragraph" w:customStyle="1" w:styleId="Podpis2">
    <w:name w:val="Podpis2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6908CA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6908C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rsid w:val="006908C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tabeli">
    <w:name w:val="Zawartość tabeli"/>
    <w:basedOn w:val="Normalny"/>
    <w:rsid w:val="006908CA"/>
    <w:pPr>
      <w:widowControl w:val="0"/>
      <w:suppressLineNumber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en-US" w:bidi="en-US"/>
    </w:rPr>
  </w:style>
  <w:style w:type="paragraph" w:styleId="NormalnyWeb">
    <w:name w:val="Normal (Web)"/>
    <w:basedOn w:val="Normalny"/>
    <w:uiPriority w:val="99"/>
    <w:rsid w:val="006908CA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rsid w:val="006908CA"/>
    <w:pPr>
      <w:ind w:left="720"/>
    </w:pPr>
    <w:rPr>
      <w:rFonts w:cs="Times New Roman"/>
    </w:rPr>
  </w:style>
  <w:style w:type="paragraph" w:customStyle="1" w:styleId="SIWZBody">
    <w:name w:val="SIWZ_Body"/>
    <w:rsid w:val="006908CA"/>
    <w:pPr>
      <w:tabs>
        <w:tab w:val="right" w:leader="dot" w:pos="9072"/>
      </w:tabs>
      <w:suppressAutoHyphens/>
      <w:autoSpaceDE w:val="0"/>
      <w:spacing w:before="60" w:after="0" w:line="240" w:lineRule="auto"/>
      <w:ind w:left="284"/>
      <w:jc w:val="both"/>
    </w:pPr>
    <w:rPr>
      <w:rFonts w:ascii="Times New Roman" w:eastAsia="Arial" w:hAnsi="Times New Roman" w:cs="Calibri"/>
      <w:lang w:eastAsia="ar-SA"/>
    </w:rPr>
  </w:style>
  <w:style w:type="paragraph" w:customStyle="1" w:styleId="Nagwektabeli">
    <w:name w:val="Nagłówek tabeli"/>
    <w:basedOn w:val="Zawartotabeli"/>
    <w:rsid w:val="006908CA"/>
    <w:pPr>
      <w:jc w:val="center"/>
    </w:pPr>
    <w:rPr>
      <w:b/>
      <w:bCs/>
    </w:rPr>
  </w:style>
  <w:style w:type="paragraph" w:customStyle="1" w:styleId="NormalnyWeb1">
    <w:name w:val="Normalny (Web)1"/>
    <w:basedOn w:val="Normalny"/>
    <w:rsid w:val="006908CA"/>
  </w:style>
  <w:style w:type="paragraph" w:customStyle="1" w:styleId="Default">
    <w:name w:val="Default"/>
    <w:rsid w:val="006908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6908CA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basedOn w:val="Normalny"/>
    <w:rsid w:val="006908CA"/>
    <w:pPr>
      <w:widowControl w:val="0"/>
      <w:spacing w:after="0" w:line="240" w:lineRule="auto"/>
    </w:pPr>
    <w:rPr>
      <w:rFonts w:ascii="Times New Roman" w:eastAsia="SimSun" w:hAnsi="Times New Roman" w:cs="Mangal"/>
      <w:kern w:val="1"/>
      <w:sz w:val="20"/>
      <w:szCs w:val="20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4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484B"/>
    <w:rPr>
      <w:rFonts w:ascii="Tahoma" w:eastAsia="Calibri" w:hAnsi="Tahoma" w:cs="Tahoma"/>
      <w:sz w:val="16"/>
      <w:szCs w:val="16"/>
      <w:lang w:eastAsia="ar-SA"/>
    </w:rPr>
  </w:style>
  <w:style w:type="character" w:styleId="Tekstzastpczy">
    <w:name w:val="Placeholder Text"/>
    <w:basedOn w:val="Domylnaczcionkaakapitu"/>
    <w:uiPriority w:val="99"/>
    <w:semiHidden/>
    <w:rsid w:val="00F55B5E"/>
    <w:rPr>
      <w:color w:val="808080"/>
    </w:rPr>
  </w:style>
  <w:style w:type="paragraph" w:styleId="Bezodstpw">
    <w:name w:val="No Spacing"/>
    <w:qFormat/>
    <w:rsid w:val="00576176"/>
    <w:pPr>
      <w:suppressAutoHyphens/>
      <w:spacing w:after="0" w:line="100" w:lineRule="atLeast"/>
      <w:textAlignment w:val="baseline"/>
    </w:pPr>
    <w:rPr>
      <w:rFonts w:ascii="Calibri" w:eastAsia="SimSun" w:hAnsi="Calibri" w:cs="Tahoma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3653"/>
    <w:rPr>
      <w:color w:val="605E5C"/>
      <w:shd w:val="clear" w:color="auto" w:fill="E1DFDD"/>
    </w:rPr>
  </w:style>
  <w:style w:type="paragraph" w:customStyle="1" w:styleId="NormalBold">
    <w:name w:val="NormalBold"/>
    <w:basedOn w:val="Normalny"/>
    <w:link w:val="NormalBoldChar"/>
    <w:rsid w:val="00D72CE8"/>
    <w:pPr>
      <w:widowControl w:val="0"/>
      <w:suppressAutoHyphens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72CE8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72CE8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2CE8"/>
    <w:pPr>
      <w:suppressAutoHyphens w:val="0"/>
      <w:spacing w:after="0" w:line="240" w:lineRule="auto"/>
      <w:ind w:left="720" w:hanging="720"/>
      <w:jc w:val="both"/>
    </w:pPr>
    <w:rPr>
      <w:rFonts w:ascii="Times New Roman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2CE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D72CE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72CE8"/>
    <w:pPr>
      <w:suppressAutoHyphens w:val="0"/>
      <w:spacing w:before="120" w:after="120" w:line="240" w:lineRule="auto"/>
      <w:ind w:left="850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72CE8"/>
    <w:pPr>
      <w:suppressAutoHyphens w:val="0"/>
      <w:spacing w:before="120" w:after="120" w:line="240" w:lineRule="auto"/>
    </w:pPr>
    <w:rPr>
      <w:rFonts w:ascii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72CE8"/>
    <w:pPr>
      <w:numPr>
        <w:numId w:val="14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72CE8"/>
    <w:pPr>
      <w:numPr>
        <w:numId w:val="15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72CE8"/>
    <w:pPr>
      <w:numPr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72CE8"/>
    <w:pPr>
      <w:numPr>
        <w:ilvl w:val="1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72CE8"/>
    <w:pPr>
      <w:numPr>
        <w:ilvl w:val="2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72CE8"/>
    <w:pPr>
      <w:numPr>
        <w:ilvl w:val="3"/>
        <w:numId w:val="18"/>
      </w:numPr>
      <w:suppressAutoHyphens w:val="0"/>
      <w:spacing w:before="120" w:after="120" w:line="240" w:lineRule="auto"/>
      <w:jc w:val="both"/>
    </w:pPr>
    <w:rPr>
      <w:rFonts w:ascii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72CE8"/>
    <w:pPr>
      <w:keepNext/>
      <w:suppressAutoHyphens w:val="0"/>
      <w:spacing w:before="120" w:after="360" w:line="240" w:lineRule="auto"/>
      <w:jc w:val="center"/>
    </w:pPr>
    <w:rPr>
      <w:rFonts w:ascii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72CE8"/>
    <w:pPr>
      <w:suppressAutoHyphens w:val="0"/>
      <w:spacing w:before="120" w:after="120" w:line="240" w:lineRule="auto"/>
      <w:jc w:val="center"/>
    </w:pPr>
    <w:rPr>
      <w:rFonts w:ascii="Times New Roman" w:hAnsi="Times New Roman" w:cs="Times New Roman"/>
      <w:b/>
      <w:sz w:val="24"/>
      <w:u w:val="single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D72C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3DCD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3D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E3DCD"/>
    <w:rPr>
      <w:rFonts w:ascii="Calibri" w:eastAsia="Calibri" w:hAnsi="Calibri" w:cs="Calibri"/>
      <w:lang w:eastAsia="ar-SA"/>
    </w:rPr>
  </w:style>
  <w:style w:type="table" w:customStyle="1" w:styleId="Tabela-Siatka1">
    <w:name w:val="Tabela - Siatka1"/>
    <w:basedOn w:val="Standardowy"/>
    <w:uiPriority w:val="59"/>
    <w:rsid w:val="007607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5D811-6633-4949-8967-5BC7D7219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328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244042uobr</dc:creator>
  <cp:lastModifiedBy>Grzegorz Kunikowski</cp:lastModifiedBy>
  <cp:revision>43</cp:revision>
  <cp:lastPrinted>2023-10-05T11:03:00Z</cp:lastPrinted>
  <dcterms:created xsi:type="dcterms:W3CDTF">2022-11-18T13:09:00Z</dcterms:created>
  <dcterms:modified xsi:type="dcterms:W3CDTF">2026-04-21T12:52:00Z</dcterms:modified>
</cp:coreProperties>
</file>